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72A25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REPUBLIKA SLOVENIJA</w:t>
      </w:r>
    </w:p>
    <w:p w14:paraId="1A888797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MINISTRSTVO ZA DELO, DRUŽINO, SOCIALNE ZADEVE IN ENAKE MOŽNOSTI</w:t>
      </w:r>
    </w:p>
    <w:p w14:paraId="02C65D89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Štukljeva 44, 1000 Ljubljana,</w:t>
      </w:r>
    </w:p>
    <w:p w14:paraId="0EFF14A8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6AC83A3C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ki ga zastopa minister Janez Cigler Kralj (v nadaljevanju: </w:t>
      </w:r>
      <w:r>
        <w:rPr>
          <w:rFonts w:ascii="Arial" w:hAnsi="Arial" w:cs="Arial"/>
          <w:b/>
          <w:bCs/>
          <w:color w:val="000000"/>
          <w:sz w:val="20"/>
          <w:szCs w:val="20"/>
        </w:rPr>
        <w:t>naročnik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1E6F1266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26219D9C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matična št.: 5022860, davčna št.: 76953475, davčni zavezanec: ne</w:t>
      </w:r>
    </w:p>
    <w:p w14:paraId="72A8393E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3AA8FBFB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</w:t>
      </w:r>
    </w:p>
    <w:p w14:paraId="7FD79AC8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_____________________________________________________</w:t>
      </w:r>
    </w:p>
    <w:p w14:paraId="0D59D941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_____________________________________________________</w:t>
      </w:r>
    </w:p>
    <w:p w14:paraId="4AF049FC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7F532B4C" w14:textId="08B57E21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ki ga zastopa direktor-ica _________________________________</w:t>
      </w:r>
      <w:r w:rsidR="003D7F1C">
        <w:rPr>
          <w:rFonts w:ascii="Arial" w:hAnsi="Arial" w:cs="Arial"/>
          <w:color w:val="000000"/>
          <w:sz w:val="20"/>
          <w:szCs w:val="20"/>
        </w:rPr>
        <w:t>_______</w:t>
      </w:r>
      <w:r>
        <w:rPr>
          <w:rFonts w:ascii="Arial" w:hAnsi="Arial" w:cs="Arial"/>
          <w:color w:val="000000"/>
          <w:sz w:val="20"/>
          <w:szCs w:val="20"/>
        </w:rPr>
        <w:t xml:space="preserve"> (v nadaljevanju: </w:t>
      </w:r>
      <w:r>
        <w:rPr>
          <w:rFonts w:ascii="Arial" w:hAnsi="Arial" w:cs="Arial"/>
          <w:b/>
          <w:bCs/>
          <w:color w:val="000000"/>
          <w:sz w:val="20"/>
          <w:szCs w:val="20"/>
        </w:rPr>
        <w:t>izvajalec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34B1123F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0815DCAC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matična št.: ______________, ID št. za DDV: _________________</w:t>
      </w:r>
    </w:p>
    <w:p w14:paraId="49BF6789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4EF3BD53" w14:textId="02AF696A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transakcijski račun: ________________________</w:t>
      </w:r>
      <w:r w:rsidR="003D7F1C">
        <w:rPr>
          <w:rFonts w:ascii="Arial" w:hAnsi="Arial" w:cs="Arial"/>
          <w:color w:val="000000"/>
          <w:sz w:val="20"/>
          <w:szCs w:val="20"/>
        </w:rPr>
        <w:t>______________</w:t>
      </w:r>
    </w:p>
    <w:p w14:paraId="77B2E8B9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2596FDAA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skleneta naslednjo</w:t>
      </w:r>
    </w:p>
    <w:p w14:paraId="2C8E315C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6085EA7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240A67" w14:textId="77777777" w:rsidR="00C810E5" w:rsidRDefault="00C810E5" w:rsidP="00C810E5">
      <w:p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POGODBO</w:t>
      </w:r>
    </w:p>
    <w:p w14:paraId="03AFF42D" w14:textId="77777777" w:rsidR="00C810E5" w:rsidRDefault="00C810E5" w:rsidP="00C810E5">
      <w:p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za izvajanje storitev klicnega centra za osebe z okvaro sluha za dobo 5 (petih) let </w:t>
      </w:r>
    </w:p>
    <w:p w14:paraId="10372543" w14:textId="77777777" w:rsidR="00C810E5" w:rsidRDefault="00C810E5" w:rsidP="00C810E5">
      <w:p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E9D36AF" w14:textId="77777777" w:rsidR="00C810E5" w:rsidRDefault="00C810E5" w:rsidP="00C810E5">
      <w:p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47AC04" w14:textId="77777777" w:rsidR="00C810E5" w:rsidRDefault="00C810E5" w:rsidP="00C810E5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389F0A7E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86252F9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Pogodbeni stranki uvodoma ugotavljata:</w:t>
      </w:r>
    </w:p>
    <w:p w14:paraId="7F15F411" w14:textId="77777777" w:rsidR="00C810E5" w:rsidRDefault="00C810E5" w:rsidP="00C810E5">
      <w:pPr>
        <w:numPr>
          <w:ilvl w:val="0"/>
          <w:numId w:val="3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 je naročnik izdal sklep o začetku postopka javnega naročila za vzpostavitev in izvajanje storitev klicnega centra za osebe z okvaro sluha za dobo 5 (petih) let, št. JN 4300-12/2021 z dne _______; </w:t>
      </w:r>
    </w:p>
    <w:p w14:paraId="084139AC" w14:textId="77777777" w:rsidR="00C810E5" w:rsidRDefault="00C810E5" w:rsidP="00C810E5">
      <w:pPr>
        <w:numPr>
          <w:ilvl w:val="0"/>
          <w:numId w:val="3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 je bilo v prejšnji alineji navedeno javno naročilo objavljeno na portalu javnih naročil, št.  _____________ z dne ____________ ;</w:t>
      </w:r>
    </w:p>
    <w:p w14:paraId="494E3AF3" w14:textId="77777777" w:rsidR="00C810E5" w:rsidRDefault="00C810E5" w:rsidP="00C810E5">
      <w:pPr>
        <w:numPr>
          <w:ilvl w:val="0"/>
          <w:numId w:val="3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 je bil na podlagi </w:t>
      </w:r>
      <w:r w:rsidRPr="00551E44">
        <w:rPr>
          <w:rFonts w:ascii="Arial" w:hAnsi="Arial" w:cs="Arial"/>
          <w:sz w:val="20"/>
          <w:szCs w:val="20"/>
        </w:rPr>
        <w:t>ponudbe izvajalca št. _____ z dne _____, predložene na podlagi izvedenega predmetnega javnega naročila</w:t>
      </w:r>
      <w:r>
        <w:rPr>
          <w:rFonts w:ascii="Arial" w:hAnsi="Arial" w:cs="Arial"/>
          <w:sz w:val="20"/>
          <w:szCs w:val="20"/>
        </w:rPr>
        <w:t xml:space="preserve"> in</w:t>
      </w:r>
      <w:r>
        <w:rPr>
          <w:rFonts w:ascii="Arial" w:hAnsi="Arial" w:cs="Arial"/>
          <w:color w:val="000000"/>
          <w:sz w:val="20"/>
          <w:szCs w:val="20"/>
        </w:rPr>
        <w:t xml:space="preserve"> naročnikove </w:t>
      </w:r>
      <w:r w:rsidRPr="00551E44">
        <w:rPr>
          <w:rFonts w:ascii="Arial" w:hAnsi="Arial" w:cs="Arial"/>
          <w:sz w:val="20"/>
          <w:szCs w:val="20"/>
        </w:rPr>
        <w:t>odločitve o oddaji javnega naročila št. ________ z dne __________</w:t>
      </w:r>
      <w:r>
        <w:rPr>
          <w:rFonts w:ascii="Arial" w:hAnsi="Arial" w:cs="Arial"/>
          <w:color w:val="000000"/>
          <w:sz w:val="20"/>
          <w:szCs w:val="20"/>
        </w:rPr>
        <w:t>kot najugodnejši izvajalec izbran ____________________________;</w:t>
      </w:r>
    </w:p>
    <w:p w14:paraId="59385058" w14:textId="77777777" w:rsidR="00C810E5" w:rsidRDefault="00C810E5" w:rsidP="00C810E5">
      <w:pPr>
        <w:numPr>
          <w:ilvl w:val="0"/>
          <w:numId w:val="3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 Zakon o izenačevanju možnosti invalidov (Uradni list RS, št. 94/10 in 50/14) v 23. členu določa, se za omogočanje komuniciranja in pridobivanja informacij v prilagojenih tehnikah s področja državnih organov, organov lokalne samouprave, izvajalcev javnih pooblastil in izvajalcev javnih služb ter storitev javne narave, za osebe z okvaro  vzpostavi klicni center;</w:t>
      </w:r>
    </w:p>
    <w:p w14:paraId="606F3887" w14:textId="77777777" w:rsidR="00C810E5" w:rsidRDefault="00C810E5" w:rsidP="00C810E5">
      <w:pPr>
        <w:numPr>
          <w:ilvl w:val="0"/>
          <w:numId w:val="3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 za ureditev medsebojnih razmerij sklepata to pogodbo.</w:t>
      </w:r>
    </w:p>
    <w:p w14:paraId="25D876D9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7C543A92" w14:textId="77777777" w:rsidR="00C810E5" w:rsidRDefault="00C810E5" w:rsidP="00C810E5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4657E7C7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5639722" w14:textId="4A4B84F1" w:rsidR="00C810E5" w:rsidRDefault="00C810E5" w:rsidP="00C810E5">
      <w:pPr>
        <w:autoSpaceDE w:val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Predmet te pogodbe je vzpostavitev in izvajanje storitev klicnega centra za osebe z okvaro sluha za dobo 5 (petih) let</w:t>
      </w:r>
      <w:r w:rsidR="00CD4AEE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katerim se omogoči komuniciranje, pridobivanje informacij in urejanje osebnih zadev v prilagojenih tehnikah s področja državnih organov, organov lokalne samouprave, izvajalcev javnih pooblastil in izvajalcev javnih služb ter storitev javne narave. </w:t>
      </w:r>
      <w:r w:rsidRPr="00551E44">
        <w:rPr>
          <w:rFonts w:ascii="Arial" w:hAnsi="Arial" w:cs="Arial"/>
          <w:sz w:val="20"/>
          <w:szCs w:val="20"/>
        </w:rPr>
        <w:t xml:space="preserve">S to pogodbo naročnik odda, izvajalec pa prevzame v izvedbo </w:t>
      </w:r>
      <w:r>
        <w:rPr>
          <w:rFonts w:ascii="Arial" w:hAnsi="Arial" w:cs="Arial"/>
          <w:sz w:val="20"/>
          <w:szCs w:val="20"/>
        </w:rPr>
        <w:t xml:space="preserve">predmetno </w:t>
      </w:r>
      <w:r w:rsidRPr="00551E44">
        <w:rPr>
          <w:rFonts w:ascii="Arial" w:hAnsi="Arial" w:cs="Arial"/>
          <w:sz w:val="20"/>
          <w:szCs w:val="20"/>
        </w:rPr>
        <w:t>storite</w:t>
      </w:r>
      <w:r>
        <w:rPr>
          <w:rFonts w:ascii="Arial" w:hAnsi="Arial" w:cs="Arial"/>
          <w:sz w:val="20"/>
          <w:szCs w:val="20"/>
        </w:rPr>
        <w:t>v.</w:t>
      </w:r>
    </w:p>
    <w:p w14:paraId="48A9C506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33F85092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Izvajalec se zavezuje izvajati storitve skladno s ponudbo št. ____ z dne _____, in tehničnimi specifikacijami, ki so priloga ter sestavni del te pogodbe ter skladno z določili te pogodbe,</w:t>
      </w:r>
    </w:p>
    <w:p w14:paraId="5837BF43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6DB15F74" w14:textId="77777777" w:rsidR="00C810E5" w:rsidRDefault="00C810E5" w:rsidP="00C810E5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člen</w:t>
      </w:r>
    </w:p>
    <w:p w14:paraId="48A7D77B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A026AB7" w14:textId="77777777" w:rsidR="00C810E5" w:rsidRDefault="00C810E5" w:rsidP="00C810E5">
      <w:pPr>
        <w:autoSpaceDE w:val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Izvajalec se zavezuje, da bo za namen izvajanja klicnega centra zagotavljal:</w:t>
      </w:r>
    </w:p>
    <w:p w14:paraId="79C4D0EF" w14:textId="77777777" w:rsidR="00C810E5" w:rsidRPr="002B457F" w:rsidRDefault="00C810E5" w:rsidP="00C810E5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2B457F">
        <w:rPr>
          <w:rFonts w:ascii="Arial" w:hAnsi="Arial" w:cs="Arial"/>
          <w:sz w:val="20"/>
          <w:szCs w:val="20"/>
        </w:rPr>
        <w:t xml:space="preserve">računalniško aplikacijo, ki omogoča uporabnikom uporabo vseh komunikacijskih kanalov, ki jih lahko uporablja oseba z okvaro sluha: SMS sporočila (za vse tipe mobilnih telefonov), internetni video klic, video klic na mobilni telefon, spletni pogovor, elektronska pošta, </w:t>
      </w:r>
      <w:r>
        <w:rPr>
          <w:rFonts w:ascii="Arial" w:hAnsi="Arial" w:cs="Arial"/>
          <w:sz w:val="20"/>
          <w:szCs w:val="20"/>
        </w:rPr>
        <w:t>telefaks;</w:t>
      </w:r>
    </w:p>
    <w:p w14:paraId="0E905497" w14:textId="74225A00" w:rsidR="00C810E5" w:rsidRDefault="00C810E5" w:rsidP="00C810E5">
      <w:pPr>
        <w:numPr>
          <w:ilvl w:val="0"/>
          <w:numId w:val="6"/>
        </w:numPr>
        <w:ind w:left="714" w:hanging="357"/>
        <w:rPr>
          <w:rFonts w:ascii="Arial" w:hAnsi="Arial" w:cs="Arial"/>
          <w:sz w:val="20"/>
          <w:szCs w:val="20"/>
        </w:rPr>
      </w:pPr>
      <w:r w:rsidRPr="002B457F">
        <w:rPr>
          <w:rFonts w:ascii="Arial" w:hAnsi="Arial" w:cs="Arial"/>
          <w:sz w:val="20"/>
          <w:szCs w:val="20"/>
        </w:rPr>
        <w:lastRenderedPageBreak/>
        <w:t>da bodo naloge klicnega centra izvajali tolmači slovenskega znakovnega jezika, ki izpolnjujejo pogoje določene v zakonu;</w:t>
      </w:r>
    </w:p>
    <w:p w14:paraId="1C6BD114" w14:textId="77777777" w:rsidR="00AE29FA" w:rsidRDefault="00AE29FA" w:rsidP="00AE29FA">
      <w:pPr>
        <w:pStyle w:val="Navadensplet"/>
        <w:numPr>
          <w:ilvl w:val="0"/>
          <w:numId w:val="6"/>
        </w:numPr>
        <w:spacing w:before="0" w:after="0"/>
        <w:ind w:right="13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ustrezen nivo odzivnosti na prejete zahtevke;</w:t>
      </w:r>
    </w:p>
    <w:p w14:paraId="64E3986D" w14:textId="2DFA7EA1" w:rsidR="00AE29FA" w:rsidRPr="00AE29FA" w:rsidRDefault="00AE29FA" w:rsidP="00AE29FA">
      <w:pPr>
        <w:pStyle w:val="Navadensplet"/>
        <w:numPr>
          <w:ilvl w:val="0"/>
          <w:numId w:val="6"/>
        </w:numPr>
        <w:spacing w:before="0" w:after="0"/>
        <w:ind w:right="13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reševanje zahtevka do dokončne rešitve;</w:t>
      </w:r>
    </w:p>
    <w:p w14:paraId="5209F0C2" w14:textId="77777777" w:rsidR="00C810E5" w:rsidRDefault="00C810E5" w:rsidP="00C810E5">
      <w:pPr>
        <w:numPr>
          <w:ilvl w:val="0"/>
          <w:numId w:val="6"/>
        </w:numPr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bo delovanje klicnega centra neprekinjeno 24 ur na dan, vse dni v letu;</w:t>
      </w:r>
    </w:p>
    <w:p w14:paraId="592D0FDF" w14:textId="039256C2" w:rsidR="00AE29FA" w:rsidRPr="00AE29FA" w:rsidRDefault="00C810E5" w:rsidP="00C810E5">
      <w:pPr>
        <w:numPr>
          <w:ilvl w:val="0"/>
          <w:numId w:val="6"/>
        </w:numPr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bo vodil evidence zahtevkov dogodkov, iz katere mora biti razvidno število zahtevkov v obdobju poročanja, število zahtevkov po kanalih sprejema, število zahtevkov po temah, število zahtevkov po kanalih sprejema in povprečnem času reševanja zahtevka, število uporabnikov</w:t>
      </w:r>
      <w:r w:rsidR="00AE29FA">
        <w:rPr>
          <w:rFonts w:ascii="Arial" w:hAnsi="Arial" w:cs="Arial"/>
          <w:sz w:val="20"/>
          <w:szCs w:val="20"/>
        </w:rPr>
        <w:t>;</w:t>
      </w:r>
    </w:p>
    <w:p w14:paraId="30C6BB86" w14:textId="77777777" w:rsidR="00AE29FA" w:rsidRDefault="00AE29FA" w:rsidP="00AE29FA">
      <w:pPr>
        <w:pStyle w:val="Navadensplet"/>
        <w:numPr>
          <w:ilvl w:val="0"/>
          <w:numId w:val="6"/>
        </w:numPr>
        <w:spacing w:before="0" w:after="0"/>
        <w:ind w:right="135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polletno in letno poročanje o opravljenem delu, priprava statistik.</w:t>
      </w:r>
    </w:p>
    <w:p w14:paraId="62661C64" w14:textId="2017103E" w:rsidR="00C810E5" w:rsidRDefault="00C810E5" w:rsidP="00AE29FA">
      <w:pPr>
        <w:ind w:left="714" w:firstLine="0"/>
        <w:rPr>
          <w:rFonts w:ascii="Arial" w:hAnsi="Arial" w:cs="Arial"/>
          <w:color w:val="000000"/>
          <w:sz w:val="20"/>
          <w:szCs w:val="20"/>
        </w:rPr>
      </w:pPr>
    </w:p>
    <w:p w14:paraId="025C00F9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1E9DFF5D" w14:textId="77777777" w:rsidR="00C810E5" w:rsidRDefault="00C810E5" w:rsidP="00C810E5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2E5A6164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C56F233" w14:textId="438B3549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Pogodbena vrednost za opravljanje storitev iz 2. </w:t>
      </w:r>
      <w:r w:rsidR="004B3EA6">
        <w:rPr>
          <w:rFonts w:ascii="Arial" w:hAnsi="Arial" w:cs="Arial"/>
          <w:color w:val="000000"/>
          <w:sz w:val="20"/>
          <w:szCs w:val="20"/>
        </w:rPr>
        <w:t xml:space="preserve">in 3. </w:t>
      </w:r>
      <w:r>
        <w:rPr>
          <w:rFonts w:ascii="Arial" w:hAnsi="Arial" w:cs="Arial"/>
          <w:color w:val="000000"/>
          <w:sz w:val="20"/>
          <w:szCs w:val="20"/>
        </w:rPr>
        <w:t>člena te pogodbe za dobo 5 (petih) let od začetka veljavnosti pogodbe znaša v skupni vrednosti:</w:t>
      </w:r>
    </w:p>
    <w:p w14:paraId="0E966333" w14:textId="4DBCA9BF" w:rsidR="00C810E5" w:rsidRDefault="00C810E5" w:rsidP="00C810E5">
      <w:pPr>
        <w:numPr>
          <w:ilvl w:val="0"/>
          <w:numId w:val="2"/>
        </w:numPr>
        <w:autoSpaceDE w:val="0"/>
        <w:ind w:left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______________________(z besedo:__________ ) brez DDV</w:t>
      </w:r>
      <w:r w:rsidR="007C27BD">
        <w:rPr>
          <w:rFonts w:ascii="Arial" w:hAnsi="Arial" w:cs="Arial"/>
          <w:color w:val="000000"/>
          <w:sz w:val="20"/>
          <w:szCs w:val="20"/>
        </w:rPr>
        <w:t>,</w:t>
      </w:r>
    </w:p>
    <w:p w14:paraId="3A6858BF" w14:textId="77777777" w:rsidR="00C810E5" w:rsidRDefault="00C810E5" w:rsidP="00C810E5">
      <w:pPr>
        <w:autoSpaceDE w:val="0"/>
        <w:ind w:left="0"/>
        <w:rPr>
          <w:rFonts w:ascii="Arial" w:hAnsi="Arial" w:cs="Arial"/>
          <w:color w:val="000000"/>
          <w:sz w:val="20"/>
          <w:szCs w:val="20"/>
        </w:rPr>
      </w:pPr>
    </w:p>
    <w:p w14:paraId="50D54C72" w14:textId="77777777" w:rsidR="007C27BD" w:rsidRDefault="00C810E5" w:rsidP="00C810E5">
      <w:pPr>
        <w:numPr>
          <w:ilvl w:val="0"/>
          <w:numId w:val="2"/>
        </w:numPr>
        <w:autoSpaceDE w:val="0"/>
        <w:ind w:left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______________________(z besedo: _________) 20% DDV</w:t>
      </w:r>
      <w:r w:rsidR="007C27BD">
        <w:rPr>
          <w:rFonts w:ascii="Arial" w:hAnsi="Arial" w:cs="Arial"/>
          <w:color w:val="000000"/>
          <w:sz w:val="20"/>
          <w:szCs w:val="20"/>
        </w:rPr>
        <w:t>,</w:t>
      </w:r>
    </w:p>
    <w:p w14:paraId="21E28663" w14:textId="77777777" w:rsidR="007C27BD" w:rsidRDefault="007C27BD" w:rsidP="003D7306">
      <w:pPr>
        <w:pStyle w:val="Odstavekseznama"/>
        <w:rPr>
          <w:rFonts w:ascii="Arial" w:hAnsi="Arial" w:cs="Arial"/>
          <w:color w:val="000000"/>
          <w:sz w:val="20"/>
          <w:szCs w:val="20"/>
        </w:rPr>
      </w:pPr>
    </w:p>
    <w:p w14:paraId="50215A39" w14:textId="020945B7" w:rsidR="00C810E5" w:rsidRDefault="007C27BD" w:rsidP="00C810E5">
      <w:pPr>
        <w:numPr>
          <w:ilvl w:val="0"/>
          <w:numId w:val="2"/>
        </w:numPr>
        <w:autoSpaceDE w:val="0"/>
        <w:ind w:left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______________________(z besedo: _________) z DDV</w:t>
      </w:r>
      <w:r w:rsidR="00C810E5">
        <w:rPr>
          <w:rFonts w:ascii="Arial" w:hAnsi="Arial" w:cs="Arial"/>
          <w:color w:val="000000"/>
          <w:sz w:val="20"/>
          <w:szCs w:val="20"/>
        </w:rPr>
        <w:t>.</w:t>
      </w:r>
    </w:p>
    <w:p w14:paraId="2A8F1772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4E8348FB" w14:textId="4E37F761" w:rsidR="00C810E5" w:rsidRDefault="00C810E5" w:rsidP="00C810E5">
      <w:pPr>
        <w:autoSpaceDE w:val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Izvajalec bo</w:t>
      </w:r>
      <w:r w:rsidR="004B3EA6">
        <w:rPr>
          <w:rFonts w:ascii="Arial" w:hAnsi="Arial" w:cs="Arial"/>
          <w:bCs/>
          <w:color w:val="000000"/>
          <w:sz w:val="20"/>
          <w:szCs w:val="20"/>
        </w:rPr>
        <w:t xml:space="preserve"> predmetne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pogodbene storitve izvedel za fiksno in nespremenljivo ceno. Cene se bodo obračunavale mesečno </w:t>
      </w:r>
      <w:r w:rsidR="00CD4AEE">
        <w:rPr>
          <w:rFonts w:ascii="Arial" w:hAnsi="Arial" w:cs="Arial"/>
          <w:bCs/>
          <w:color w:val="000000"/>
          <w:sz w:val="20"/>
          <w:szCs w:val="20"/>
        </w:rPr>
        <w:t>in sicer v dvanajstinah glede na ceno za koledarsko leto</w:t>
      </w:r>
      <w:r w:rsidR="00715603">
        <w:rPr>
          <w:rFonts w:ascii="Arial" w:hAnsi="Arial" w:cs="Arial"/>
          <w:bCs/>
          <w:color w:val="000000"/>
          <w:sz w:val="20"/>
          <w:szCs w:val="20"/>
        </w:rPr>
        <w:t xml:space="preserve"> določeno v ponudbi št. ________ z dne ________</w:t>
      </w:r>
      <w:r w:rsidR="00CD4AEE">
        <w:rPr>
          <w:rFonts w:ascii="Arial" w:hAnsi="Arial" w:cs="Arial"/>
          <w:bCs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1D93937C" w14:textId="77777777" w:rsidR="00C810E5" w:rsidRDefault="00C810E5" w:rsidP="00C810E5">
      <w:pPr>
        <w:autoSpaceDE w:val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</w:p>
    <w:p w14:paraId="418DCEC5" w14:textId="082360E6" w:rsidR="00C810E5" w:rsidRPr="008D7537" w:rsidRDefault="000A21A7" w:rsidP="00C810E5">
      <w:pPr>
        <w:spacing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</w:t>
      </w:r>
      <w:r w:rsidR="00866496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za izvedbo</w:t>
      </w:r>
      <w:r w:rsidR="00C810E5" w:rsidRPr="008D7537">
        <w:rPr>
          <w:rFonts w:ascii="Arial" w:hAnsi="Arial" w:cs="Arial"/>
          <w:sz w:val="20"/>
          <w:szCs w:val="20"/>
        </w:rPr>
        <w:t xml:space="preserve"> </w:t>
      </w:r>
      <w:r w:rsidR="007E696C">
        <w:rPr>
          <w:rFonts w:ascii="Arial" w:hAnsi="Arial" w:cs="Arial"/>
          <w:sz w:val="20"/>
          <w:szCs w:val="20"/>
        </w:rPr>
        <w:t xml:space="preserve">storitev, določene v tem členu, </w:t>
      </w:r>
      <w:r w:rsidR="00C810E5" w:rsidRPr="008D7537">
        <w:rPr>
          <w:rFonts w:ascii="Arial" w:hAnsi="Arial" w:cs="Arial"/>
          <w:sz w:val="20"/>
          <w:szCs w:val="20"/>
        </w:rPr>
        <w:t>obsegajo:</w:t>
      </w:r>
    </w:p>
    <w:p w14:paraId="7842236B" w14:textId="77777777" w:rsidR="00C810E5" w:rsidRPr="008D7537" w:rsidRDefault="00C810E5" w:rsidP="00C810E5">
      <w:pPr>
        <w:numPr>
          <w:ilvl w:val="0"/>
          <w:numId w:val="8"/>
        </w:numPr>
        <w:suppressAutoHyphens w:val="0"/>
        <w:spacing w:line="264" w:lineRule="auto"/>
        <w:rPr>
          <w:rFonts w:ascii="Arial" w:hAnsi="Arial" w:cs="Arial"/>
          <w:sz w:val="20"/>
          <w:szCs w:val="20"/>
        </w:rPr>
      </w:pPr>
      <w:r w:rsidRPr="008D7537">
        <w:rPr>
          <w:rFonts w:ascii="Arial" w:hAnsi="Arial" w:cs="Arial"/>
          <w:sz w:val="20"/>
          <w:szCs w:val="20"/>
        </w:rPr>
        <w:t xml:space="preserve">sredstva za stroške dela in </w:t>
      </w:r>
    </w:p>
    <w:p w14:paraId="21D2FDEC" w14:textId="4C258221" w:rsidR="00C810E5" w:rsidRPr="003D7F1C" w:rsidRDefault="00C810E5" w:rsidP="003D7F1C">
      <w:pPr>
        <w:numPr>
          <w:ilvl w:val="0"/>
          <w:numId w:val="8"/>
        </w:numPr>
        <w:suppressAutoHyphens w:val="0"/>
        <w:spacing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vse </w:t>
      </w:r>
      <w:r w:rsidRPr="008D7537">
        <w:rPr>
          <w:rFonts w:ascii="Arial" w:hAnsi="Arial" w:cs="Arial"/>
          <w:sz w:val="20"/>
          <w:szCs w:val="20"/>
        </w:rPr>
        <w:t xml:space="preserve">materialne </w:t>
      </w:r>
      <w:r w:rsidR="000A21A7">
        <w:rPr>
          <w:rFonts w:ascii="Arial" w:hAnsi="Arial" w:cs="Arial"/>
          <w:sz w:val="20"/>
          <w:szCs w:val="20"/>
        </w:rPr>
        <w:t>in drug</w:t>
      </w:r>
      <w:r w:rsidR="00866496">
        <w:rPr>
          <w:rFonts w:ascii="Arial" w:hAnsi="Arial" w:cs="Arial"/>
          <w:sz w:val="20"/>
          <w:szCs w:val="20"/>
        </w:rPr>
        <w:t>e</w:t>
      </w:r>
      <w:r w:rsidR="000A21A7">
        <w:rPr>
          <w:rFonts w:ascii="Arial" w:hAnsi="Arial" w:cs="Arial"/>
          <w:sz w:val="20"/>
          <w:szCs w:val="20"/>
        </w:rPr>
        <w:t xml:space="preserve"> dejansk</w:t>
      </w:r>
      <w:r w:rsidR="00866496">
        <w:rPr>
          <w:rFonts w:ascii="Arial" w:hAnsi="Arial" w:cs="Arial"/>
          <w:sz w:val="20"/>
          <w:szCs w:val="20"/>
        </w:rPr>
        <w:t>e</w:t>
      </w:r>
      <w:r w:rsidR="000A21A7">
        <w:rPr>
          <w:rFonts w:ascii="Arial" w:hAnsi="Arial" w:cs="Arial"/>
          <w:sz w:val="20"/>
          <w:szCs w:val="20"/>
        </w:rPr>
        <w:t xml:space="preserve"> </w:t>
      </w:r>
      <w:r w:rsidRPr="008D7537">
        <w:rPr>
          <w:rFonts w:ascii="Arial" w:hAnsi="Arial" w:cs="Arial"/>
          <w:sz w:val="20"/>
          <w:szCs w:val="20"/>
        </w:rPr>
        <w:t>stroške</w:t>
      </w:r>
      <w:r>
        <w:rPr>
          <w:rFonts w:ascii="Arial" w:hAnsi="Arial" w:cs="Arial"/>
          <w:sz w:val="20"/>
          <w:szCs w:val="20"/>
        </w:rPr>
        <w:t>, ki nastanejo izvajalcu v zvezi z izvedbo predmetne storitve</w:t>
      </w:r>
      <w:r w:rsidRPr="008D7537">
        <w:rPr>
          <w:rFonts w:ascii="Arial" w:hAnsi="Arial" w:cs="Arial"/>
          <w:sz w:val="20"/>
          <w:szCs w:val="20"/>
        </w:rPr>
        <w:t>.</w:t>
      </w:r>
    </w:p>
    <w:p w14:paraId="366415B6" w14:textId="77777777" w:rsidR="00C810E5" w:rsidRDefault="00C810E5" w:rsidP="00C810E5">
      <w:pPr>
        <w:autoSpaceDE w:val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</w:p>
    <w:p w14:paraId="38A1ABD4" w14:textId="77777777" w:rsidR="00C810E5" w:rsidRDefault="00C810E5" w:rsidP="00C810E5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2D49AD26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E844911" w14:textId="77777777" w:rsidR="00C810E5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</w:t>
      </w:r>
      <w:r w:rsidRPr="008D7537">
        <w:rPr>
          <w:rFonts w:ascii="Arial" w:hAnsi="Arial" w:cs="Arial"/>
          <w:sz w:val="20"/>
          <w:szCs w:val="20"/>
        </w:rPr>
        <w:t xml:space="preserve"> bo sredstva po tej pogodbi nakazoval na podlagi e-računov </w:t>
      </w:r>
      <w:r>
        <w:rPr>
          <w:rFonts w:ascii="Arial" w:hAnsi="Arial" w:cs="Arial"/>
          <w:sz w:val="20"/>
          <w:szCs w:val="20"/>
        </w:rPr>
        <w:t>izvajalca</w:t>
      </w:r>
      <w:r w:rsidRPr="008D7537">
        <w:rPr>
          <w:rFonts w:ascii="Arial" w:hAnsi="Arial" w:cs="Arial"/>
          <w:sz w:val="20"/>
          <w:szCs w:val="20"/>
        </w:rPr>
        <w:t xml:space="preserve">, ki jih mora </w:t>
      </w:r>
      <w:r>
        <w:rPr>
          <w:rFonts w:ascii="Arial" w:hAnsi="Arial" w:cs="Arial"/>
          <w:sz w:val="20"/>
          <w:szCs w:val="20"/>
        </w:rPr>
        <w:t>izvajalec</w:t>
      </w:r>
      <w:r w:rsidRPr="008D7537">
        <w:rPr>
          <w:rFonts w:ascii="Arial" w:hAnsi="Arial" w:cs="Arial"/>
          <w:sz w:val="20"/>
          <w:szCs w:val="20"/>
        </w:rPr>
        <w:t xml:space="preserve"> </w:t>
      </w:r>
    </w:p>
    <w:p w14:paraId="33F40F35" w14:textId="77777777" w:rsidR="00C810E5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 w:rsidRPr="008D7537">
        <w:rPr>
          <w:rFonts w:ascii="Arial" w:hAnsi="Arial" w:cs="Arial"/>
          <w:sz w:val="20"/>
          <w:szCs w:val="20"/>
        </w:rPr>
        <w:t xml:space="preserve">obvezno posredovati do 5. v mesecu za pretekli mesec v skladu z zakonom in podzakonskimi predpisi, </w:t>
      </w:r>
    </w:p>
    <w:p w14:paraId="34F82BD0" w14:textId="77777777" w:rsidR="00C810E5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 w:rsidRPr="008D7537">
        <w:rPr>
          <w:rFonts w:ascii="Arial" w:hAnsi="Arial" w:cs="Arial"/>
          <w:sz w:val="20"/>
          <w:szCs w:val="20"/>
        </w:rPr>
        <w:t xml:space="preserve">ki urejajo opravljanje plačilnih storitev za proračunske uporabnike. </w:t>
      </w:r>
      <w:r>
        <w:rPr>
          <w:rFonts w:ascii="Arial" w:hAnsi="Arial" w:cs="Arial"/>
          <w:sz w:val="20"/>
          <w:szCs w:val="20"/>
        </w:rPr>
        <w:t>Izvajalec</w:t>
      </w:r>
      <w:r w:rsidRPr="008D7537">
        <w:rPr>
          <w:rFonts w:ascii="Arial" w:hAnsi="Arial" w:cs="Arial"/>
          <w:sz w:val="20"/>
          <w:szCs w:val="20"/>
        </w:rPr>
        <w:t xml:space="preserve"> mora v e-računu navesti</w:t>
      </w:r>
    </w:p>
    <w:p w14:paraId="2FB58FF3" w14:textId="77777777" w:rsidR="00C810E5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 w:rsidRPr="008D7537">
        <w:rPr>
          <w:rFonts w:ascii="Arial" w:hAnsi="Arial" w:cs="Arial"/>
          <w:sz w:val="20"/>
          <w:szCs w:val="20"/>
        </w:rPr>
        <w:t>številko pogodbe oziroma številko FEP št. __ ter priložiti izpolnjen obrazec</w:t>
      </w:r>
      <w:r>
        <w:rPr>
          <w:rFonts w:ascii="Arial" w:hAnsi="Arial" w:cs="Arial"/>
          <w:sz w:val="20"/>
          <w:szCs w:val="20"/>
        </w:rPr>
        <w:t xml:space="preserve"> (mesečno poročilo)</w:t>
      </w:r>
      <w:r w:rsidRPr="008D7537">
        <w:rPr>
          <w:rFonts w:ascii="Arial" w:hAnsi="Arial" w:cs="Arial"/>
          <w:sz w:val="20"/>
          <w:szCs w:val="20"/>
        </w:rPr>
        <w:t xml:space="preserve"> – Priloga </w:t>
      </w:r>
    </w:p>
    <w:p w14:paraId="63601865" w14:textId="77777777" w:rsidR="00C810E5" w:rsidRPr="008D7537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 w:rsidRPr="008D7537">
        <w:rPr>
          <w:rFonts w:ascii="Arial" w:hAnsi="Arial" w:cs="Arial"/>
          <w:sz w:val="20"/>
          <w:szCs w:val="20"/>
        </w:rPr>
        <w:t>št. 2, ki je sestavni</w:t>
      </w:r>
      <w:r>
        <w:rPr>
          <w:rFonts w:ascii="Arial" w:hAnsi="Arial" w:cs="Arial"/>
          <w:sz w:val="20"/>
          <w:szCs w:val="20"/>
        </w:rPr>
        <w:t xml:space="preserve"> </w:t>
      </w:r>
      <w:r w:rsidRPr="008D7537">
        <w:rPr>
          <w:rFonts w:ascii="Arial" w:hAnsi="Arial" w:cs="Arial"/>
          <w:sz w:val="20"/>
          <w:szCs w:val="20"/>
        </w:rPr>
        <w:t>del te pogodbe.</w:t>
      </w:r>
    </w:p>
    <w:p w14:paraId="7894C097" w14:textId="77777777" w:rsidR="00C810E5" w:rsidRPr="008D7537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</w:p>
    <w:p w14:paraId="7DAD6241" w14:textId="77777777" w:rsidR="00C810E5" w:rsidRPr="00A17274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 w:rsidRPr="00A17274">
        <w:rPr>
          <w:rFonts w:ascii="Arial" w:hAnsi="Arial" w:cs="Arial"/>
          <w:sz w:val="20"/>
          <w:szCs w:val="20"/>
        </w:rPr>
        <w:t xml:space="preserve">Naročnik se zavezuje izvršiti plačilo 30. dan od prejema in potrditve  pravilno izstavljenega </w:t>
      </w:r>
    </w:p>
    <w:p w14:paraId="7F9F4C20" w14:textId="0F997847" w:rsidR="00C810E5" w:rsidRPr="00A17274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  <w:r w:rsidRPr="00A17274">
        <w:rPr>
          <w:rFonts w:ascii="Arial" w:hAnsi="Arial" w:cs="Arial"/>
          <w:sz w:val="20"/>
          <w:szCs w:val="20"/>
        </w:rPr>
        <w:t>e-računa na transakcijski račun</w:t>
      </w:r>
      <w:r w:rsidR="004B3EA6">
        <w:rPr>
          <w:rFonts w:ascii="Arial" w:hAnsi="Arial" w:cs="Arial"/>
          <w:sz w:val="20"/>
          <w:szCs w:val="20"/>
        </w:rPr>
        <w:t xml:space="preserve"> </w:t>
      </w:r>
      <w:r w:rsidRPr="00A17274">
        <w:rPr>
          <w:rFonts w:ascii="Arial" w:hAnsi="Arial" w:cs="Arial"/>
          <w:sz w:val="20"/>
          <w:szCs w:val="20"/>
        </w:rPr>
        <w:t xml:space="preserve">izvajalca številka: ________odprt pri ____________________, s </w:t>
      </w:r>
    </w:p>
    <w:p w14:paraId="6B99C638" w14:textId="77777777" w:rsidR="004B3EA6" w:rsidRDefault="00C810E5" w:rsidP="004B3EA6">
      <w:pPr>
        <w:spacing w:line="264" w:lineRule="auto"/>
        <w:rPr>
          <w:rFonts w:ascii="Arial" w:hAnsi="Arial" w:cs="Arial"/>
          <w:sz w:val="20"/>
          <w:szCs w:val="20"/>
        </w:rPr>
      </w:pPr>
      <w:r w:rsidRPr="00A17274">
        <w:rPr>
          <w:rFonts w:ascii="Arial" w:hAnsi="Arial" w:cs="Arial"/>
          <w:sz w:val="20"/>
          <w:szCs w:val="20"/>
        </w:rPr>
        <w:t>proračunske postavke __________________, konto.</w:t>
      </w:r>
      <w:r w:rsidR="004B3EA6">
        <w:rPr>
          <w:rFonts w:ascii="Arial" w:hAnsi="Arial" w:cs="Arial"/>
          <w:sz w:val="20"/>
          <w:szCs w:val="20"/>
        </w:rPr>
        <w:t xml:space="preserve"> </w:t>
      </w:r>
      <w:r w:rsidR="004B3EA6" w:rsidRPr="003D7306">
        <w:rPr>
          <w:rFonts w:ascii="Arial" w:hAnsi="Arial" w:cs="Arial"/>
          <w:sz w:val="20"/>
          <w:szCs w:val="20"/>
        </w:rPr>
        <w:t>Če plačilo zapade na soboto, nedeljo ali drug dela</w:t>
      </w:r>
      <w:r w:rsidR="004B3EA6">
        <w:rPr>
          <w:rFonts w:ascii="Arial" w:hAnsi="Arial" w:cs="Arial"/>
          <w:sz w:val="20"/>
          <w:szCs w:val="20"/>
        </w:rPr>
        <w:t xml:space="preserve"> </w:t>
      </w:r>
    </w:p>
    <w:p w14:paraId="71AA69DF" w14:textId="03D05D59" w:rsidR="004B3EA6" w:rsidRPr="003D7306" w:rsidRDefault="004B3EA6" w:rsidP="003D7306">
      <w:pPr>
        <w:spacing w:line="264" w:lineRule="auto"/>
        <w:rPr>
          <w:rFonts w:ascii="Arial" w:hAnsi="Arial" w:cs="Arial"/>
          <w:sz w:val="20"/>
          <w:szCs w:val="20"/>
        </w:rPr>
      </w:pPr>
      <w:r w:rsidRPr="003D7306">
        <w:rPr>
          <w:rFonts w:ascii="Arial" w:hAnsi="Arial" w:cs="Arial"/>
          <w:sz w:val="20"/>
          <w:szCs w:val="20"/>
        </w:rPr>
        <w:t>prost dan, bo plačilo izvršeno prvi naslednji delovni dan.</w:t>
      </w:r>
    </w:p>
    <w:p w14:paraId="31AC904A" w14:textId="77777777" w:rsidR="004B3EA6" w:rsidRPr="003D7306" w:rsidRDefault="004B3EA6" w:rsidP="003D7306">
      <w:pPr>
        <w:spacing w:line="264" w:lineRule="auto"/>
        <w:rPr>
          <w:rFonts w:ascii="Arial" w:hAnsi="Arial" w:cs="Arial"/>
          <w:sz w:val="20"/>
          <w:szCs w:val="20"/>
        </w:rPr>
      </w:pPr>
    </w:p>
    <w:p w14:paraId="0F718F3C" w14:textId="77777777" w:rsidR="004B3EA6" w:rsidRDefault="004B3EA6" w:rsidP="004B3EA6">
      <w:pPr>
        <w:spacing w:line="264" w:lineRule="auto"/>
        <w:rPr>
          <w:rFonts w:ascii="Arial" w:hAnsi="Arial" w:cs="Arial"/>
          <w:sz w:val="20"/>
          <w:szCs w:val="20"/>
        </w:rPr>
      </w:pPr>
      <w:r w:rsidRPr="003D7306">
        <w:rPr>
          <w:rFonts w:ascii="Arial" w:hAnsi="Arial" w:cs="Arial"/>
          <w:sz w:val="20"/>
          <w:szCs w:val="20"/>
        </w:rPr>
        <w:t>Naročnik lahko delno ali v celoti v roku 8 dni zavrne račun, če so vanj vključena dela, ki niso bila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464C2E2" w14:textId="1694DD93" w:rsidR="004B3EA6" w:rsidRDefault="00E46706" w:rsidP="004B3EA6">
      <w:pPr>
        <w:spacing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4B3EA6" w:rsidRPr="003D7306">
        <w:rPr>
          <w:rFonts w:ascii="Arial" w:hAnsi="Arial" w:cs="Arial"/>
          <w:sz w:val="20"/>
          <w:szCs w:val="20"/>
        </w:rPr>
        <w:t>aročena</w:t>
      </w:r>
      <w:r w:rsidR="004B3EA6">
        <w:rPr>
          <w:rFonts w:ascii="Arial" w:hAnsi="Arial" w:cs="Arial"/>
          <w:sz w:val="20"/>
          <w:szCs w:val="20"/>
        </w:rPr>
        <w:t xml:space="preserve"> oziroma </w:t>
      </w:r>
      <w:r w:rsidR="004B3EA6" w:rsidRPr="003D7306">
        <w:rPr>
          <w:rFonts w:ascii="Arial" w:hAnsi="Arial" w:cs="Arial"/>
          <w:sz w:val="20"/>
          <w:szCs w:val="20"/>
        </w:rPr>
        <w:t xml:space="preserve">ki niso </w:t>
      </w:r>
      <w:r w:rsidR="004B3EA6">
        <w:rPr>
          <w:rFonts w:ascii="Arial" w:hAnsi="Arial" w:cs="Arial"/>
          <w:sz w:val="20"/>
          <w:szCs w:val="20"/>
        </w:rPr>
        <w:t xml:space="preserve">bila </w:t>
      </w:r>
      <w:r w:rsidR="004B3EA6" w:rsidRPr="003D7306">
        <w:rPr>
          <w:rFonts w:ascii="Arial" w:hAnsi="Arial" w:cs="Arial"/>
          <w:sz w:val="20"/>
          <w:szCs w:val="20"/>
        </w:rPr>
        <w:t>prevzeta. Naročnik po prejemu poročila o opravljenih storitvah</w:t>
      </w:r>
      <w:r w:rsidR="004B3EA6">
        <w:rPr>
          <w:rFonts w:ascii="Arial" w:hAnsi="Arial" w:cs="Arial"/>
          <w:sz w:val="20"/>
          <w:szCs w:val="20"/>
        </w:rPr>
        <w:t xml:space="preserve"> </w:t>
      </w:r>
      <w:r w:rsidR="004B3EA6" w:rsidRPr="003D7306">
        <w:rPr>
          <w:rFonts w:ascii="Arial" w:hAnsi="Arial" w:cs="Arial"/>
          <w:sz w:val="20"/>
          <w:szCs w:val="20"/>
        </w:rPr>
        <w:t xml:space="preserve">preveri, ali </w:t>
      </w:r>
    </w:p>
    <w:p w14:paraId="7A8C493E" w14:textId="77777777" w:rsidR="004B3EA6" w:rsidRDefault="004B3EA6" w:rsidP="004B3EA6">
      <w:pPr>
        <w:spacing w:line="264" w:lineRule="auto"/>
        <w:rPr>
          <w:rFonts w:ascii="Arial" w:hAnsi="Arial" w:cs="Arial"/>
          <w:sz w:val="20"/>
          <w:szCs w:val="20"/>
        </w:rPr>
      </w:pPr>
      <w:r w:rsidRPr="003D7306">
        <w:rPr>
          <w:rFonts w:ascii="Arial" w:hAnsi="Arial" w:cs="Arial"/>
          <w:sz w:val="20"/>
          <w:szCs w:val="20"/>
        </w:rPr>
        <w:t>so bile storitve pravilno obračunane. V kolikor naročnik ugotovi pravilnost poročila, lahko</w:t>
      </w:r>
      <w:r>
        <w:rPr>
          <w:rFonts w:ascii="Arial" w:hAnsi="Arial" w:cs="Arial"/>
          <w:sz w:val="20"/>
          <w:szCs w:val="20"/>
        </w:rPr>
        <w:t xml:space="preserve"> </w:t>
      </w:r>
      <w:r w:rsidRPr="003D7306">
        <w:rPr>
          <w:rFonts w:ascii="Arial" w:hAnsi="Arial" w:cs="Arial"/>
          <w:sz w:val="20"/>
          <w:szCs w:val="20"/>
        </w:rPr>
        <w:t>izvajalcu potrdi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6E28416" w14:textId="77777777" w:rsidR="004B3EA6" w:rsidRDefault="004B3EA6" w:rsidP="004B3EA6">
      <w:pPr>
        <w:spacing w:line="264" w:lineRule="auto"/>
        <w:rPr>
          <w:rFonts w:ascii="Arial" w:hAnsi="Arial" w:cs="Arial"/>
          <w:sz w:val="20"/>
          <w:szCs w:val="20"/>
        </w:rPr>
      </w:pPr>
      <w:r w:rsidRPr="003D7306">
        <w:rPr>
          <w:rFonts w:ascii="Arial" w:hAnsi="Arial" w:cs="Arial"/>
          <w:sz w:val="20"/>
          <w:szCs w:val="20"/>
        </w:rPr>
        <w:t>račun in izvrši plačilo, v nasprotnem primeru pa račun v spornem delu zavrne. Če j</w:t>
      </w:r>
      <w:r>
        <w:rPr>
          <w:rFonts w:ascii="Arial" w:hAnsi="Arial" w:cs="Arial"/>
          <w:sz w:val="20"/>
          <w:szCs w:val="20"/>
        </w:rPr>
        <w:t xml:space="preserve">e </w:t>
      </w:r>
      <w:r w:rsidRPr="003D7306">
        <w:rPr>
          <w:rFonts w:ascii="Arial" w:hAnsi="Arial" w:cs="Arial"/>
          <w:sz w:val="20"/>
          <w:szCs w:val="20"/>
        </w:rPr>
        <w:t>naročnikova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AA5697D" w14:textId="0C9ABA1C" w:rsidR="004B3EA6" w:rsidRDefault="004B3EA6" w:rsidP="004B3EA6">
      <w:pPr>
        <w:spacing w:line="264" w:lineRule="auto"/>
        <w:rPr>
          <w:rFonts w:ascii="Arial" w:hAnsi="Arial" w:cs="Arial"/>
          <w:sz w:val="20"/>
          <w:szCs w:val="20"/>
        </w:rPr>
      </w:pPr>
      <w:r w:rsidRPr="003D7306">
        <w:rPr>
          <w:rFonts w:ascii="Arial" w:hAnsi="Arial" w:cs="Arial"/>
          <w:sz w:val="20"/>
          <w:szCs w:val="20"/>
        </w:rPr>
        <w:t>zavrnitev računa delna, mora izvajalca obvestiti o nespornem delu računa, izvajalec pa za ta del izda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4283F86" w14:textId="035FBB69" w:rsidR="004B3EA6" w:rsidRPr="003D7306" w:rsidRDefault="004B3EA6" w:rsidP="003D7306">
      <w:pPr>
        <w:spacing w:line="264" w:lineRule="auto"/>
        <w:rPr>
          <w:rFonts w:ascii="Arial" w:hAnsi="Arial" w:cs="Arial"/>
          <w:sz w:val="20"/>
          <w:szCs w:val="20"/>
        </w:rPr>
      </w:pPr>
      <w:r w:rsidRPr="003D7306">
        <w:rPr>
          <w:rFonts w:ascii="Arial" w:hAnsi="Arial" w:cs="Arial"/>
          <w:sz w:val="20"/>
          <w:szCs w:val="20"/>
        </w:rPr>
        <w:t>nov račun, ki ga naročnik plača v predpisanem roku.</w:t>
      </w:r>
    </w:p>
    <w:p w14:paraId="1D3852DA" w14:textId="5719CCF2" w:rsidR="00C810E5" w:rsidRPr="00A17274" w:rsidRDefault="00C810E5" w:rsidP="00C810E5">
      <w:pPr>
        <w:spacing w:line="264" w:lineRule="auto"/>
        <w:rPr>
          <w:rFonts w:ascii="Arial" w:hAnsi="Arial" w:cs="Arial"/>
          <w:sz w:val="20"/>
          <w:szCs w:val="20"/>
        </w:rPr>
      </w:pPr>
    </w:p>
    <w:p w14:paraId="14CF25FA" w14:textId="77777777" w:rsidR="00C810E5" w:rsidRDefault="00C810E5" w:rsidP="00C810E5">
      <w:pPr>
        <w:pStyle w:val="Telobesedila3"/>
        <w:spacing w:line="264" w:lineRule="auto"/>
        <w:rPr>
          <w:rFonts w:ascii="Arial" w:hAnsi="Arial" w:cs="Arial"/>
          <w:sz w:val="20"/>
          <w:szCs w:val="20"/>
        </w:rPr>
      </w:pPr>
    </w:p>
    <w:p w14:paraId="69F0A4CF" w14:textId="77777777" w:rsidR="00C810E5" w:rsidRDefault="00C810E5" w:rsidP="00C810E5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</w:t>
      </w:r>
      <w:r w:rsidRPr="00A17274">
        <w:rPr>
          <w:rFonts w:ascii="Arial" w:hAnsi="Arial" w:cs="Arial"/>
          <w:b/>
          <w:bCs/>
          <w:color w:val="000000"/>
          <w:sz w:val="20"/>
          <w:szCs w:val="20"/>
        </w:rPr>
        <w:t>len</w:t>
      </w:r>
    </w:p>
    <w:p w14:paraId="4FEF93DB" w14:textId="77777777" w:rsidR="00C810E5" w:rsidRDefault="00C810E5" w:rsidP="00C810E5">
      <w:pPr>
        <w:pStyle w:val="Odstavekseznama"/>
        <w:autoSpaceDE w:val="0"/>
        <w:ind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5081FA9" w14:textId="77777777" w:rsidR="00C810E5" w:rsidRPr="00A17274" w:rsidRDefault="00C810E5" w:rsidP="00C810E5">
      <w:pPr>
        <w:pStyle w:val="Odstavekseznama"/>
        <w:autoSpaceDE w:val="0"/>
        <w:ind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B36DD7" w14:textId="77777777" w:rsidR="00C810E5" w:rsidRPr="00A17274" w:rsidRDefault="00C810E5" w:rsidP="00C810E5">
      <w:pPr>
        <w:ind w:left="0" w:firstLine="0"/>
        <w:rPr>
          <w:rFonts w:ascii="Arial" w:hAnsi="Arial" w:cs="Arial"/>
          <w:sz w:val="20"/>
          <w:szCs w:val="20"/>
          <w:lang w:eastAsia="en-US"/>
        </w:rPr>
      </w:pPr>
      <w:r w:rsidRPr="00A17274">
        <w:rPr>
          <w:rFonts w:ascii="Arial" w:hAnsi="Arial" w:cs="Arial"/>
          <w:sz w:val="20"/>
          <w:szCs w:val="20"/>
        </w:rPr>
        <w:t xml:space="preserve">Naročnik je izvajalcu zavezan za plačila do 31. 12. 2022, za nadaljnja plačila do izteka te pogodbe pa, ko bodo izpolnjeni formalni pogoji glede na veljavni Zakon o izvrševanju proračuna Republike Slovenije ter ostale predpise, ki omogočajo izvrševanje sprejetega Proračuna Republike Slovenije za posamezno </w:t>
      </w:r>
      <w:r w:rsidRPr="00A17274">
        <w:rPr>
          <w:rFonts w:ascii="Arial" w:hAnsi="Arial" w:cs="Arial"/>
          <w:sz w:val="20"/>
          <w:szCs w:val="20"/>
        </w:rPr>
        <w:lastRenderedPageBreak/>
        <w:t>leto oziroma sprejeti proračun za posamezno leto. Če pogoji za nadaljnja plačila ne bodo izpolnjeni, bo naročnik o tem takoj pisno obvestil izvajalca. Z dnem prejema obvestila se šteje pogodba za razvezano. Obveznosti in pravice, nastale do dne razveze pogodbe, sta naročnik in izvajalec dolžna medsebojno izpolniti in poravnati.«</w:t>
      </w:r>
    </w:p>
    <w:p w14:paraId="6589839B" w14:textId="77777777" w:rsidR="00C810E5" w:rsidRDefault="00C810E5" w:rsidP="00C810E5">
      <w:pPr>
        <w:autoSpaceDE w:val="0"/>
        <w:rPr>
          <w:rFonts w:ascii="Arial" w:hAnsi="Arial" w:cs="Arial"/>
          <w:b/>
          <w:color w:val="000000"/>
          <w:sz w:val="20"/>
          <w:szCs w:val="20"/>
        </w:rPr>
      </w:pPr>
    </w:p>
    <w:p w14:paraId="678ABB7B" w14:textId="77777777" w:rsidR="00C810E5" w:rsidRDefault="00C810E5" w:rsidP="00C810E5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člen</w:t>
      </w:r>
    </w:p>
    <w:p w14:paraId="50474648" w14:textId="77777777" w:rsidR="00C810E5" w:rsidRDefault="00C810E5" w:rsidP="00C810E5">
      <w:pPr>
        <w:autoSpaceDE w:val="0"/>
        <w:rPr>
          <w:rFonts w:ascii="Arial" w:hAnsi="Arial" w:cs="Arial"/>
          <w:b/>
          <w:color w:val="000000"/>
          <w:sz w:val="20"/>
          <w:szCs w:val="20"/>
        </w:rPr>
      </w:pPr>
    </w:p>
    <w:p w14:paraId="75D640A0" w14:textId="77777777" w:rsidR="00C810E5" w:rsidRDefault="00C810E5" w:rsidP="00CD4AEE">
      <w:pPr>
        <w:autoSpaceDE w:val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77A32C3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Izvajalec se zavezuje, da bo naloge iz te pogodbe izvajal kakovostno in strokovno. </w:t>
      </w:r>
    </w:p>
    <w:p w14:paraId="65FA2766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48C6559C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Naročnik ne odgovarja za škodo, ki jo izvajal</w:t>
      </w:r>
      <w:r>
        <w:rPr>
          <w:rFonts w:ascii="Arial" w:hAnsi="Arial" w:cs="Arial"/>
          <w:sz w:val="20"/>
          <w:szCs w:val="22"/>
        </w:rPr>
        <w:t>ec</w:t>
      </w:r>
      <w:r w:rsidRPr="00DC79EC">
        <w:rPr>
          <w:rFonts w:ascii="Arial" w:hAnsi="Arial" w:cs="Arial"/>
          <w:sz w:val="20"/>
          <w:szCs w:val="22"/>
        </w:rPr>
        <w:t xml:space="preserve"> v zvezi z izvajanjem storitve povzroči tretjim osebam.</w:t>
      </w:r>
    </w:p>
    <w:p w14:paraId="7BCF2E8A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</w:p>
    <w:p w14:paraId="56396169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</w:p>
    <w:p w14:paraId="725AEDF4" w14:textId="77777777" w:rsidR="00C810E5" w:rsidRPr="00A17274" w:rsidRDefault="00C810E5" w:rsidP="00CD4AEE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17274"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2567B0AA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</w:rPr>
      </w:pPr>
    </w:p>
    <w:p w14:paraId="15F12986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Izvajal</w:t>
      </w:r>
      <w:r>
        <w:rPr>
          <w:rFonts w:ascii="Arial" w:hAnsi="Arial" w:cs="Arial"/>
          <w:sz w:val="20"/>
          <w:szCs w:val="22"/>
        </w:rPr>
        <w:t>ec</w:t>
      </w:r>
      <w:r w:rsidRPr="00DC79EC">
        <w:rPr>
          <w:rFonts w:ascii="Arial" w:hAnsi="Arial" w:cs="Arial"/>
          <w:sz w:val="20"/>
          <w:szCs w:val="22"/>
        </w:rPr>
        <w:t xml:space="preserve"> izjavlja, da </w:t>
      </w:r>
      <w:r>
        <w:rPr>
          <w:rFonts w:ascii="Arial" w:hAnsi="Arial" w:cs="Arial"/>
          <w:sz w:val="20"/>
          <w:szCs w:val="22"/>
        </w:rPr>
        <w:t>mu</w:t>
      </w:r>
      <w:r w:rsidRPr="00DC79EC">
        <w:rPr>
          <w:rFonts w:ascii="Arial" w:hAnsi="Arial" w:cs="Arial"/>
          <w:sz w:val="20"/>
          <w:szCs w:val="22"/>
        </w:rPr>
        <w:t xml:space="preserve"> je poznan predmet pogodbe </w:t>
      </w:r>
      <w:r>
        <w:rPr>
          <w:rFonts w:ascii="Arial" w:hAnsi="Arial" w:cs="Arial"/>
          <w:sz w:val="20"/>
        </w:rPr>
        <w:t xml:space="preserve">in </w:t>
      </w:r>
      <w:r w:rsidRPr="00DC79EC">
        <w:rPr>
          <w:rFonts w:ascii="Arial" w:hAnsi="Arial" w:cs="Arial"/>
          <w:sz w:val="20"/>
          <w:szCs w:val="22"/>
        </w:rPr>
        <w:t xml:space="preserve">da so </w:t>
      </w:r>
      <w:r>
        <w:rPr>
          <w:rFonts w:ascii="Arial" w:hAnsi="Arial" w:cs="Arial"/>
          <w:sz w:val="20"/>
          <w:szCs w:val="22"/>
        </w:rPr>
        <w:t>mu</w:t>
      </w:r>
      <w:r w:rsidRPr="00DC79EC">
        <w:rPr>
          <w:rFonts w:ascii="Arial" w:hAnsi="Arial" w:cs="Arial"/>
          <w:sz w:val="20"/>
          <w:szCs w:val="22"/>
        </w:rPr>
        <w:t xml:space="preserve"> razumljivi in jasni pogoji in okoliščine</w:t>
      </w:r>
    </w:p>
    <w:p w14:paraId="5FD2C342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 xml:space="preserve"> za pravilno izvedbo storitev.</w:t>
      </w:r>
      <w:r>
        <w:rPr>
          <w:rFonts w:ascii="Arial" w:hAnsi="Arial" w:cs="Arial"/>
          <w:sz w:val="20"/>
        </w:rPr>
        <w:t xml:space="preserve"> </w:t>
      </w:r>
      <w:r w:rsidRPr="00DC79EC">
        <w:rPr>
          <w:rFonts w:ascii="Arial" w:hAnsi="Arial" w:cs="Arial"/>
          <w:sz w:val="20"/>
          <w:szCs w:val="22"/>
        </w:rPr>
        <w:t>Izvajal</w:t>
      </w:r>
      <w:r>
        <w:rPr>
          <w:rFonts w:ascii="Arial" w:hAnsi="Arial" w:cs="Arial"/>
          <w:sz w:val="20"/>
          <w:szCs w:val="22"/>
        </w:rPr>
        <w:t>ec</w:t>
      </w:r>
      <w:r w:rsidRPr="00DC79EC">
        <w:rPr>
          <w:rFonts w:ascii="Arial" w:hAnsi="Arial" w:cs="Arial"/>
          <w:sz w:val="20"/>
          <w:szCs w:val="22"/>
        </w:rPr>
        <w:t xml:space="preserve"> se zavezuje, da bo storitev, ki je predmet te pogodbe, opravil </w:t>
      </w:r>
    </w:p>
    <w:p w14:paraId="3399A30E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vestno in po pravilih stroke, pri čemer bo skrbel, da bo delo opravljeno v skladu z navodili naročnika</w:t>
      </w:r>
    </w:p>
    <w:p w14:paraId="28110F07" w14:textId="77777777" w:rsidR="00C810E5" w:rsidRPr="00DC79EC" w:rsidRDefault="00C810E5" w:rsidP="00C810E5">
      <w:pPr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 xml:space="preserve"> ter morebitnimi dodatnimi dogovori med pogodbenima strankama.</w:t>
      </w:r>
    </w:p>
    <w:p w14:paraId="317A4933" w14:textId="77777777" w:rsidR="00C810E5" w:rsidRPr="00DC79EC" w:rsidRDefault="00C810E5" w:rsidP="00C810E5">
      <w:pPr>
        <w:numPr>
          <w:ilvl w:val="12"/>
          <w:numId w:val="0"/>
        </w:numPr>
        <w:rPr>
          <w:rFonts w:ascii="Arial" w:hAnsi="Arial" w:cs="Arial"/>
          <w:sz w:val="20"/>
          <w:szCs w:val="22"/>
        </w:rPr>
      </w:pPr>
    </w:p>
    <w:p w14:paraId="3B56F235" w14:textId="77777777" w:rsidR="00C810E5" w:rsidRDefault="00C810E5" w:rsidP="00C810E5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Izvajal</w:t>
      </w:r>
      <w:r>
        <w:rPr>
          <w:rFonts w:ascii="Arial" w:hAnsi="Arial" w:cs="Arial"/>
          <w:sz w:val="20"/>
          <w:szCs w:val="22"/>
        </w:rPr>
        <w:t>ec</w:t>
      </w:r>
      <w:r w:rsidRPr="00DC79EC">
        <w:rPr>
          <w:rFonts w:ascii="Arial" w:hAnsi="Arial" w:cs="Arial"/>
          <w:sz w:val="20"/>
          <w:szCs w:val="22"/>
        </w:rPr>
        <w:t xml:space="preserve"> jamči, da bo storitev izvedena kakovostno</w:t>
      </w:r>
      <w:r>
        <w:rPr>
          <w:rFonts w:ascii="Arial" w:hAnsi="Arial" w:cs="Arial"/>
          <w:sz w:val="20"/>
        </w:rPr>
        <w:t xml:space="preserve"> in strokovno</w:t>
      </w:r>
      <w:r w:rsidRPr="00DC79EC">
        <w:rPr>
          <w:rFonts w:ascii="Arial" w:hAnsi="Arial" w:cs="Arial"/>
          <w:sz w:val="20"/>
          <w:szCs w:val="22"/>
        </w:rPr>
        <w:t xml:space="preserve">, v skladu z veljavnimi predpisi in </w:t>
      </w:r>
    </w:p>
    <w:p w14:paraId="1196BC70" w14:textId="77777777" w:rsidR="00C810E5" w:rsidRPr="00DC79EC" w:rsidRDefault="00C810E5" w:rsidP="00C810E5">
      <w:pPr>
        <w:tabs>
          <w:tab w:val="center" w:pos="4320"/>
          <w:tab w:val="right" w:pos="864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standardi ter v skladu s to pogodbo.</w:t>
      </w:r>
    </w:p>
    <w:p w14:paraId="5EC7DEB7" w14:textId="77777777" w:rsidR="00C810E5" w:rsidRPr="00DC79EC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</w:p>
    <w:p w14:paraId="3854D90E" w14:textId="77777777" w:rsidR="00C810E5" w:rsidRDefault="00C810E5" w:rsidP="00D62731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Naročnik se zavezuje, da bo svoje obveznosti plačila izvajalcu poravnal skladno s pogodbeno določenim </w:t>
      </w:r>
    </w:p>
    <w:p w14:paraId="2A17C6BA" w14:textId="77777777" w:rsidR="00C810E5" w:rsidRPr="00DC79EC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rokom.</w:t>
      </w:r>
    </w:p>
    <w:p w14:paraId="5786E0B4" w14:textId="77777777" w:rsidR="00C810E5" w:rsidRDefault="00C810E5" w:rsidP="003D7F1C">
      <w:pPr>
        <w:ind w:left="0" w:firstLine="0"/>
        <w:rPr>
          <w:rFonts w:ascii="Arial" w:hAnsi="Arial" w:cs="Arial"/>
          <w:sz w:val="20"/>
          <w:szCs w:val="22"/>
        </w:rPr>
      </w:pPr>
    </w:p>
    <w:p w14:paraId="6C67480F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</w:p>
    <w:p w14:paraId="51444C27" w14:textId="77777777" w:rsidR="00C810E5" w:rsidRPr="00A17274" w:rsidRDefault="00C810E5" w:rsidP="00CD4AEE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17274"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442A52CD" w14:textId="77777777" w:rsidR="00C810E5" w:rsidRDefault="00C810E5" w:rsidP="00C810E5">
      <w:pPr>
        <w:rPr>
          <w:rFonts w:ascii="Arial" w:hAnsi="Arial" w:cs="Arial"/>
          <w:sz w:val="20"/>
          <w:szCs w:val="22"/>
        </w:rPr>
      </w:pPr>
    </w:p>
    <w:p w14:paraId="26B76C20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Nobena od pogodbenih strank ni odgovorna za neizpolnitev katerekoli izmed svojih obveznosti iz</w:t>
      </w:r>
    </w:p>
    <w:p w14:paraId="65BBBF72" w14:textId="77777777" w:rsidR="00C810E5" w:rsidRPr="00DC79EC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 xml:space="preserve"> razlogov, ki so izven njenega nadzora. </w:t>
      </w:r>
    </w:p>
    <w:p w14:paraId="6EAC5E9D" w14:textId="77777777" w:rsidR="00C810E5" w:rsidRPr="00DC79EC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</w:p>
    <w:p w14:paraId="65B6A3F2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>Pod višjo silo se razumejo vsi nepredvideni in nepričakovani dogodki, ki nastopijo neodvisno od volje</w:t>
      </w:r>
    </w:p>
    <w:p w14:paraId="2ABC5EF2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 xml:space="preserve"> pogodbenih strank in ki jih pogodbeni stranki nista mogli predvideti ob sklepanju pogodbe ter kakorkoli</w:t>
      </w:r>
    </w:p>
    <w:p w14:paraId="17933033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DC79EC">
        <w:rPr>
          <w:rFonts w:ascii="Arial" w:hAnsi="Arial" w:cs="Arial"/>
          <w:sz w:val="20"/>
          <w:szCs w:val="22"/>
        </w:rPr>
        <w:t xml:space="preserve"> vplivajo na izvedbo pogodbenih obveznosti. </w:t>
      </w:r>
    </w:p>
    <w:p w14:paraId="04ACD68B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</w:p>
    <w:p w14:paraId="75AF46F1" w14:textId="77777777" w:rsidR="00C810E5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A17274">
        <w:rPr>
          <w:rFonts w:ascii="Arial" w:hAnsi="Arial" w:cs="Arial"/>
          <w:sz w:val="20"/>
          <w:szCs w:val="22"/>
        </w:rPr>
        <w:t>Izvajal</w:t>
      </w:r>
      <w:r>
        <w:rPr>
          <w:rFonts w:ascii="Arial" w:hAnsi="Arial" w:cs="Arial"/>
          <w:sz w:val="20"/>
          <w:szCs w:val="22"/>
        </w:rPr>
        <w:t>ec</w:t>
      </w:r>
      <w:r w:rsidRPr="00A17274">
        <w:rPr>
          <w:rFonts w:ascii="Arial" w:hAnsi="Arial" w:cs="Arial"/>
          <w:sz w:val="20"/>
          <w:szCs w:val="22"/>
        </w:rPr>
        <w:t xml:space="preserve"> je dolža</w:t>
      </w:r>
      <w:r>
        <w:rPr>
          <w:rFonts w:ascii="Arial" w:hAnsi="Arial" w:cs="Arial"/>
          <w:sz w:val="20"/>
          <w:szCs w:val="22"/>
        </w:rPr>
        <w:t>n</w:t>
      </w:r>
      <w:r w:rsidRPr="00A17274">
        <w:rPr>
          <w:rFonts w:ascii="Arial" w:hAnsi="Arial" w:cs="Arial"/>
          <w:sz w:val="20"/>
          <w:szCs w:val="22"/>
        </w:rPr>
        <w:t xml:space="preserve"> o nastanku višje sile nemudoma ustno obvestiti naročnika ter v roku dveh dni od </w:t>
      </w:r>
    </w:p>
    <w:p w14:paraId="60419172" w14:textId="77777777" w:rsidR="00C810E5" w:rsidRPr="00A17274" w:rsidRDefault="00C810E5" w:rsidP="00C810E5">
      <w:pPr>
        <w:widowControl w:val="0"/>
        <w:tabs>
          <w:tab w:val="left" w:pos="-1440"/>
          <w:tab w:val="left" w:pos="-720"/>
          <w:tab w:val="left" w:pos="0"/>
          <w:tab w:val="left" w:pos="432"/>
          <w:tab w:val="left" w:pos="864"/>
          <w:tab w:val="left" w:pos="1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Arial" w:hAnsi="Arial" w:cs="Arial"/>
          <w:sz w:val="20"/>
          <w:szCs w:val="22"/>
        </w:rPr>
      </w:pPr>
      <w:r w:rsidRPr="00A17274">
        <w:rPr>
          <w:rFonts w:ascii="Arial" w:hAnsi="Arial" w:cs="Arial"/>
          <w:sz w:val="20"/>
          <w:szCs w:val="22"/>
        </w:rPr>
        <w:t xml:space="preserve">nastanka naročniku posredovati tudi pisno obvestilo z obrazložitvijo. </w:t>
      </w:r>
    </w:p>
    <w:p w14:paraId="11A4F7AC" w14:textId="77777777" w:rsidR="00C810E5" w:rsidRDefault="00C810E5" w:rsidP="003D7F1C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00BE4E84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1FD6C6F1" w14:textId="77777777" w:rsidR="00C810E5" w:rsidRDefault="00C810E5" w:rsidP="00CD4AEE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0D9ACCBE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6AD550E" w14:textId="48A16309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Izvajalec je dolžan omogočiti naročniku </w:t>
      </w:r>
      <w:r w:rsidR="00CD4AEE">
        <w:rPr>
          <w:rFonts w:ascii="Arial" w:hAnsi="Arial" w:cs="Arial"/>
          <w:color w:val="000000"/>
          <w:sz w:val="20"/>
          <w:szCs w:val="20"/>
        </w:rPr>
        <w:t xml:space="preserve">nadzor na lokaciji izvajalca v zvezi z opravljanjem storitev iz 2. in 3. člena te pogodbe. </w:t>
      </w:r>
    </w:p>
    <w:p w14:paraId="42A4A283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40FB420F" w14:textId="687DA673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Izvajalec se zavezuje, da bo dal pooblaščeni osebi na razpolago vse zahtevane listine in podatke za izvedbo nadzora. </w:t>
      </w:r>
    </w:p>
    <w:p w14:paraId="37677EF8" w14:textId="187EBDDF" w:rsidR="007C27BD" w:rsidRDefault="007C27BD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6F68749F" w14:textId="64458EA8" w:rsidR="007C27BD" w:rsidRDefault="007C27BD" w:rsidP="007C27BD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</w:t>
      </w:r>
      <w:r w:rsidRPr="003D7306">
        <w:rPr>
          <w:rFonts w:ascii="Arial" w:hAnsi="Arial" w:cs="Arial"/>
          <w:b/>
          <w:bCs/>
          <w:color w:val="000000"/>
          <w:sz w:val="20"/>
          <w:szCs w:val="20"/>
        </w:rPr>
        <w:t>len</w:t>
      </w:r>
    </w:p>
    <w:p w14:paraId="4C6BE3A3" w14:textId="77777777" w:rsidR="007C27BD" w:rsidRPr="003D7306" w:rsidRDefault="007C27BD" w:rsidP="003D7306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146DC51" w14:textId="77777777" w:rsidR="007C27BD" w:rsidRDefault="007C27BD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11D93B2F" w14:textId="1845F432" w:rsidR="007C27BD" w:rsidRDefault="007C27BD" w:rsidP="007C27BD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 izvajalec po svoji krivdi ne zagotavlja delovanja klicnega centra, kot je to določeno v peti alineji tretjega člena te pogodbe, mu naročnik pri plačilu mesečnega računa</w:t>
      </w:r>
      <w:r w:rsidR="00747FC0">
        <w:rPr>
          <w:rFonts w:ascii="Arial" w:hAnsi="Arial" w:cs="Arial"/>
          <w:sz w:val="20"/>
          <w:szCs w:val="20"/>
        </w:rPr>
        <w:t xml:space="preserve"> lahko</w:t>
      </w:r>
      <w:r>
        <w:rPr>
          <w:rFonts w:ascii="Arial" w:hAnsi="Arial" w:cs="Arial"/>
          <w:sz w:val="20"/>
          <w:szCs w:val="20"/>
        </w:rPr>
        <w:t xml:space="preserve"> obračuna pogodbeno kazen v višini 1/30 </w:t>
      </w:r>
      <w:r w:rsidR="00747FC0">
        <w:rPr>
          <w:rFonts w:ascii="Arial" w:hAnsi="Arial" w:cs="Arial"/>
          <w:sz w:val="20"/>
          <w:szCs w:val="20"/>
        </w:rPr>
        <w:t xml:space="preserve">% </w:t>
      </w:r>
      <w:r>
        <w:rPr>
          <w:rFonts w:ascii="Arial" w:hAnsi="Arial" w:cs="Arial"/>
          <w:sz w:val="20"/>
          <w:szCs w:val="20"/>
        </w:rPr>
        <w:t>(</w:t>
      </w:r>
      <w:r w:rsidR="00747FC0">
        <w:rPr>
          <w:rFonts w:ascii="Arial" w:hAnsi="Arial" w:cs="Arial"/>
          <w:sz w:val="20"/>
          <w:szCs w:val="20"/>
        </w:rPr>
        <w:t>eno tridesetino odstotka</w:t>
      </w:r>
      <w:r>
        <w:rPr>
          <w:rFonts w:ascii="Arial" w:hAnsi="Arial" w:cs="Arial"/>
          <w:sz w:val="20"/>
          <w:szCs w:val="20"/>
        </w:rPr>
        <w:t xml:space="preserve">) </w:t>
      </w:r>
      <w:r w:rsidR="00747FC0">
        <w:rPr>
          <w:rFonts w:ascii="Arial" w:hAnsi="Arial" w:cs="Arial"/>
          <w:sz w:val="20"/>
          <w:szCs w:val="20"/>
        </w:rPr>
        <w:t>cene, ki je določena kot plačilo za opravljene mesečne storitve,</w:t>
      </w:r>
      <w:r>
        <w:rPr>
          <w:rFonts w:ascii="Arial" w:hAnsi="Arial" w:cs="Arial"/>
          <w:sz w:val="20"/>
          <w:szCs w:val="20"/>
        </w:rPr>
        <w:t xml:space="preserve"> za vsak dan nedelovanja klicnega centra, pri čemer skupni znesek </w:t>
      </w:r>
      <w:r w:rsidR="00724178">
        <w:rPr>
          <w:rFonts w:ascii="Arial" w:hAnsi="Arial" w:cs="Arial"/>
          <w:sz w:val="20"/>
          <w:szCs w:val="20"/>
        </w:rPr>
        <w:t xml:space="preserve">na ta način obračunanih </w:t>
      </w:r>
      <w:r>
        <w:rPr>
          <w:rFonts w:ascii="Arial" w:hAnsi="Arial" w:cs="Arial"/>
          <w:sz w:val="20"/>
          <w:szCs w:val="20"/>
        </w:rPr>
        <w:t>pogodben</w:t>
      </w:r>
      <w:r w:rsidR="00724178">
        <w:rPr>
          <w:rFonts w:ascii="Arial" w:hAnsi="Arial" w:cs="Arial"/>
          <w:sz w:val="20"/>
          <w:szCs w:val="20"/>
        </w:rPr>
        <w:t>ih</w:t>
      </w:r>
      <w:r>
        <w:rPr>
          <w:rFonts w:ascii="Arial" w:hAnsi="Arial" w:cs="Arial"/>
          <w:sz w:val="20"/>
          <w:szCs w:val="20"/>
        </w:rPr>
        <w:t xml:space="preserve"> kazni ne more presegati 10% pogodbene vrednosti</w:t>
      </w:r>
      <w:r w:rsidR="00747FC0">
        <w:rPr>
          <w:rFonts w:ascii="Arial" w:hAnsi="Arial" w:cs="Arial"/>
          <w:sz w:val="20"/>
          <w:szCs w:val="20"/>
        </w:rPr>
        <w:t xml:space="preserve"> koledarskega leta</w:t>
      </w:r>
      <w:r>
        <w:rPr>
          <w:rFonts w:ascii="Arial" w:hAnsi="Arial" w:cs="Arial"/>
          <w:sz w:val="20"/>
          <w:szCs w:val="20"/>
        </w:rPr>
        <w:t>.</w:t>
      </w:r>
    </w:p>
    <w:p w14:paraId="55C0374A" w14:textId="77777777" w:rsidR="007C27BD" w:rsidRDefault="007C27BD" w:rsidP="007C27BD">
      <w:pPr>
        <w:numPr>
          <w:ilvl w:val="12"/>
          <w:numId w:val="0"/>
        </w:numPr>
        <w:rPr>
          <w:rFonts w:ascii="Arial" w:hAnsi="Arial" w:cs="Arial"/>
          <w:i/>
          <w:sz w:val="20"/>
          <w:szCs w:val="20"/>
        </w:rPr>
      </w:pPr>
    </w:p>
    <w:p w14:paraId="4A15FB15" w14:textId="77777777" w:rsidR="007C27BD" w:rsidRDefault="007C27BD" w:rsidP="007C27BD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in izvajalec soglašata, da pravica zaračunati pogodbeno kazen ni pogojena z nastankom škode naročniku. Povračilo tako nastale škode bo naročnik uveljavljal po splošnih načelih odškodninske odgovornosti, neodvisno od uveljavljanja pogodbene kazni.</w:t>
      </w:r>
    </w:p>
    <w:p w14:paraId="484E2F5E" w14:textId="77777777" w:rsidR="007C27BD" w:rsidRDefault="007C27BD" w:rsidP="007C27BD">
      <w:pPr>
        <w:keepNext/>
        <w:rPr>
          <w:rFonts w:ascii="Arial" w:hAnsi="Arial" w:cs="Arial"/>
          <w:i/>
          <w:sz w:val="20"/>
          <w:szCs w:val="20"/>
        </w:rPr>
      </w:pPr>
    </w:p>
    <w:p w14:paraId="3F9FCF25" w14:textId="77777777" w:rsidR="007C27BD" w:rsidRDefault="007C27BD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046192EB" w14:textId="77777777" w:rsidR="003D7F1C" w:rsidRDefault="003D7F1C" w:rsidP="00C810E5">
      <w:pPr>
        <w:autoSpaceDE w:val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222201B" w14:textId="77777777" w:rsidR="00C810E5" w:rsidRDefault="00C810E5" w:rsidP="003D7306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72365970" w14:textId="77777777" w:rsidR="00C810E5" w:rsidRDefault="00C810E5" w:rsidP="00C810E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 w:cs="Arial"/>
          <w:sz w:val="20"/>
          <w:szCs w:val="20"/>
        </w:rPr>
      </w:pPr>
    </w:p>
    <w:p w14:paraId="2A120F48" w14:textId="77777777" w:rsidR="00C810E5" w:rsidRDefault="00C810E5" w:rsidP="00C810E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 w:cs="Arial"/>
          <w:sz w:val="20"/>
          <w:szCs w:val="20"/>
        </w:rPr>
      </w:pPr>
    </w:p>
    <w:p w14:paraId="11E115CD" w14:textId="77777777" w:rsidR="00C810E5" w:rsidRPr="00A32EE7" w:rsidRDefault="00C810E5" w:rsidP="00C810E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Ta pogodba je sklenjena pod razveznim pogojem, ki se uresniči v primeru izpolnitve ene od naslednjih okoliščin:</w:t>
      </w:r>
    </w:p>
    <w:p w14:paraId="030E0862" w14:textId="77777777" w:rsidR="00C810E5" w:rsidRPr="00A32EE7" w:rsidRDefault="00C810E5" w:rsidP="00C810E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 xml:space="preserve">če bo naročnik seznanjen, da je sodišče s pravnomočno odločitvijo ugotovilo kršitev obveznosti delovne, </w:t>
      </w:r>
      <w:proofErr w:type="spellStart"/>
      <w:r w:rsidRPr="00A32EE7">
        <w:rPr>
          <w:rFonts w:ascii="Arial" w:hAnsi="Arial" w:cs="Arial"/>
          <w:sz w:val="20"/>
          <w:lang w:eastAsia="en-US"/>
        </w:rPr>
        <w:t>okoljske</w:t>
      </w:r>
      <w:proofErr w:type="spellEnd"/>
      <w:r w:rsidRPr="00A32EE7">
        <w:rPr>
          <w:rFonts w:ascii="Arial" w:hAnsi="Arial" w:cs="Arial"/>
          <w:sz w:val="20"/>
          <w:lang w:eastAsia="en-US"/>
        </w:rPr>
        <w:t xml:space="preserve"> ali socialne zakonodaje s strani izvajalca ali podizvajalca ali</w:t>
      </w:r>
    </w:p>
    <w:p w14:paraId="4C643FD6" w14:textId="77777777" w:rsidR="00C810E5" w:rsidRPr="00A32EE7" w:rsidRDefault="00C810E5" w:rsidP="00C810E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če bo naročnik seznanjen, da je pristojni državni organ pri izvajalcu ali podizvajalcu v času izvajanja pogodbe ugotovil najmanj dve kršitvi v zvezi s/z:</w:t>
      </w:r>
    </w:p>
    <w:p w14:paraId="3CF1E357" w14:textId="77777777" w:rsidR="00C810E5" w:rsidRPr="00A32EE7" w:rsidRDefault="00C810E5" w:rsidP="00C810E5">
      <w:pPr>
        <w:widowControl w:val="0"/>
        <w:numPr>
          <w:ilvl w:val="1"/>
          <w:numId w:val="10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plačilom za delo,</w:t>
      </w:r>
    </w:p>
    <w:p w14:paraId="26AB4EFB" w14:textId="77777777" w:rsidR="00C810E5" w:rsidRPr="00A32EE7" w:rsidRDefault="00C810E5" w:rsidP="00C810E5">
      <w:pPr>
        <w:widowControl w:val="0"/>
        <w:numPr>
          <w:ilvl w:val="1"/>
          <w:numId w:val="10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delovnim časom,</w:t>
      </w:r>
    </w:p>
    <w:p w14:paraId="1501CCE0" w14:textId="77777777" w:rsidR="00C810E5" w:rsidRPr="00A32EE7" w:rsidRDefault="00C810E5" w:rsidP="00C810E5">
      <w:pPr>
        <w:widowControl w:val="0"/>
        <w:numPr>
          <w:ilvl w:val="1"/>
          <w:numId w:val="10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počitki,</w:t>
      </w:r>
    </w:p>
    <w:p w14:paraId="011D711D" w14:textId="77777777" w:rsidR="00C810E5" w:rsidRPr="00A32EE7" w:rsidRDefault="00C810E5" w:rsidP="00C810E5">
      <w:pPr>
        <w:widowControl w:val="0"/>
        <w:numPr>
          <w:ilvl w:val="1"/>
          <w:numId w:val="10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opravljanjem dela na podlagi pogodb civilnega prava kljub obstoju elementov delovnega razmerja ali v zvezi z zaposlovanjem na črno,</w:t>
      </w:r>
    </w:p>
    <w:p w14:paraId="52584C99" w14:textId="77777777" w:rsidR="002F0471" w:rsidRDefault="00C810E5" w:rsidP="002F0471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2F0471">
        <w:rPr>
          <w:rFonts w:ascii="Arial" w:hAnsi="Arial" w:cs="Arial"/>
          <w:sz w:val="20"/>
          <w:lang w:eastAsia="en-US"/>
        </w:rPr>
        <w:t>za kateri mu je bila s pravnomočno odločitvijo ali več pravnomočnimi odločitvami izrečena globa za prekršek</w:t>
      </w:r>
      <w:r w:rsidR="002F0471" w:rsidRPr="002F0471">
        <w:rPr>
          <w:rFonts w:ascii="Arial" w:hAnsi="Arial" w:cs="Arial"/>
          <w:sz w:val="20"/>
          <w:lang w:eastAsia="en-US"/>
        </w:rPr>
        <w:t xml:space="preserve"> </w:t>
      </w:r>
    </w:p>
    <w:p w14:paraId="64BC4C50" w14:textId="364A1018" w:rsidR="00C810E5" w:rsidRPr="002F0471" w:rsidRDefault="00C810E5" w:rsidP="002F0471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  <w:r w:rsidRPr="002F0471">
        <w:rPr>
          <w:rFonts w:ascii="Arial" w:hAnsi="Arial" w:cs="Arial"/>
          <w:sz w:val="20"/>
          <w:lang w:eastAsia="en-US"/>
        </w:rPr>
        <w:t>in pod pogojem, da je od seznanitve s kršitvijo in do izteka veljavnosti 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</w:t>
      </w:r>
    </w:p>
    <w:p w14:paraId="26C87753" w14:textId="77777777" w:rsidR="00C810E5" w:rsidRPr="00A32EE7" w:rsidRDefault="00C810E5" w:rsidP="00C810E5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lang w:eastAsia="en-US"/>
        </w:rPr>
      </w:pPr>
    </w:p>
    <w:p w14:paraId="739671F5" w14:textId="77777777" w:rsidR="00C810E5" w:rsidRPr="00A32EE7" w:rsidRDefault="00C810E5" w:rsidP="002F0471">
      <w:pPr>
        <w:widowControl w:val="0"/>
        <w:autoSpaceDE w:val="0"/>
        <w:autoSpaceDN w:val="0"/>
        <w:adjustRightInd w:val="0"/>
        <w:ind w:left="0" w:firstLine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izvajalca.</w:t>
      </w:r>
    </w:p>
    <w:p w14:paraId="6D9EB6CB" w14:textId="77777777" w:rsidR="00C810E5" w:rsidRPr="00A32EE7" w:rsidRDefault="00C810E5" w:rsidP="002F0471">
      <w:pPr>
        <w:widowControl w:val="0"/>
        <w:autoSpaceDE w:val="0"/>
        <w:autoSpaceDN w:val="0"/>
        <w:adjustRightInd w:val="0"/>
        <w:ind w:left="0" w:firstLine="0"/>
        <w:rPr>
          <w:rFonts w:ascii="Arial" w:hAnsi="Arial" w:cs="Arial"/>
          <w:sz w:val="20"/>
          <w:lang w:eastAsia="en-US"/>
        </w:rPr>
      </w:pPr>
    </w:p>
    <w:p w14:paraId="7CD76E12" w14:textId="77777777" w:rsidR="00C810E5" w:rsidRPr="00A32EE7" w:rsidRDefault="00C810E5" w:rsidP="002F0471">
      <w:pPr>
        <w:widowControl w:val="0"/>
        <w:autoSpaceDE w:val="0"/>
        <w:autoSpaceDN w:val="0"/>
        <w:adjustRightInd w:val="0"/>
        <w:ind w:left="0" w:firstLine="0"/>
        <w:rPr>
          <w:rFonts w:ascii="Arial" w:hAnsi="Arial" w:cs="Arial"/>
          <w:sz w:val="20"/>
          <w:lang w:eastAsia="en-US"/>
        </w:rPr>
      </w:pPr>
      <w:r w:rsidRPr="00A32EE7">
        <w:rPr>
          <w:rFonts w:ascii="Arial" w:hAnsi="Arial" w:cs="Arial"/>
          <w:sz w:val="20"/>
          <w:lang w:eastAsia="en-US"/>
        </w:rPr>
        <w:t>Če naročnik v roku 30 dni od seznanitve s kršitvijo ne začne novega postopka javnega naročila, se šteje, da je pogodba razvezana trideseti dan od seznanitve s kršitvijo.</w:t>
      </w:r>
    </w:p>
    <w:p w14:paraId="6FA6B121" w14:textId="77777777" w:rsidR="00C810E5" w:rsidRPr="00551E44" w:rsidRDefault="00C810E5" w:rsidP="00C810E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 w:cs="Arial"/>
          <w:sz w:val="20"/>
          <w:szCs w:val="20"/>
        </w:rPr>
      </w:pPr>
    </w:p>
    <w:p w14:paraId="68E64449" w14:textId="77777777" w:rsidR="00C810E5" w:rsidRDefault="00C810E5" w:rsidP="00C810E5">
      <w:pPr>
        <w:autoSpaceDE w:val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D683C0" w14:textId="77777777" w:rsidR="00C810E5" w:rsidRDefault="00C810E5" w:rsidP="00C810E5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Arial" w:hAnsi="Arial" w:cs="Arial"/>
          <w:sz w:val="20"/>
          <w:szCs w:val="20"/>
        </w:rPr>
      </w:pPr>
    </w:p>
    <w:p w14:paraId="148957C9" w14:textId="77777777" w:rsidR="00C810E5" w:rsidRPr="00A17274" w:rsidRDefault="00C810E5" w:rsidP="003D7306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17274"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73F9773C" w14:textId="77777777" w:rsidR="00C810E5" w:rsidRDefault="00C810E5" w:rsidP="00C810E5">
      <w:pPr>
        <w:autoSpaceDE w:val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46021FF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ima pravico odstopiti od pogodbe:</w:t>
      </w:r>
    </w:p>
    <w:p w14:paraId="37050E60" w14:textId="77777777" w:rsidR="00C810E5" w:rsidRDefault="00C810E5" w:rsidP="00C810E5">
      <w:pPr>
        <w:numPr>
          <w:ilvl w:val="0"/>
          <w:numId w:val="1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če pride izvajalec v takšno finančno situacijo, ki bi mu onemogočila izvedbo pogodbenih</w:t>
      </w:r>
    </w:p>
    <w:p w14:paraId="58055170" w14:textId="77777777" w:rsidR="00C810E5" w:rsidRDefault="00C810E5" w:rsidP="00C810E5">
      <w:pPr>
        <w:autoSpaceDE w:val="0"/>
        <w:ind w:left="0" w:firstLine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obveznosti,</w:t>
      </w:r>
    </w:p>
    <w:p w14:paraId="5F122A59" w14:textId="77777777" w:rsidR="00C810E5" w:rsidRPr="00A17274" w:rsidRDefault="00C810E5" w:rsidP="00C810E5">
      <w:pPr>
        <w:numPr>
          <w:ilvl w:val="0"/>
          <w:numId w:val="1"/>
        </w:num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če izvajalec po svoji krivdi v roku 15 dni od veljavnosti pogodbe ne vzpostavi klicnega centra in ne prične z izvajanjem storitev klicnega centra za osebe z okvaro sluha,</w:t>
      </w:r>
    </w:p>
    <w:p w14:paraId="56EF916A" w14:textId="77777777" w:rsidR="00C810E5" w:rsidRDefault="00C810E5" w:rsidP="00C810E5">
      <w:pPr>
        <w:pStyle w:val="Telobesedila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    v</w:t>
      </w:r>
      <w:r w:rsidRPr="00A32EE7">
        <w:rPr>
          <w:rFonts w:ascii="Arial" w:hAnsi="Arial" w:cs="Arial"/>
          <w:sz w:val="20"/>
        </w:rPr>
        <w:t xml:space="preserve"> primeru bistvenih ali ponavljajočih se kršitev določil pogodbe</w:t>
      </w:r>
      <w:r>
        <w:rPr>
          <w:rFonts w:ascii="Arial" w:hAnsi="Arial" w:cs="Arial"/>
          <w:sz w:val="20"/>
        </w:rPr>
        <w:t xml:space="preserve">, katerih izvajalec ne odpravi tudi po </w:t>
      </w:r>
    </w:p>
    <w:p w14:paraId="3FAA7DBA" w14:textId="77777777" w:rsidR="00C810E5" w:rsidRPr="008D7537" w:rsidRDefault="00C810E5" w:rsidP="00C810E5">
      <w:pPr>
        <w:autoSpaceDE w:val="0"/>
        <w:ind w:left="360" w:firstLine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predhodnem pisnem opominu naročnika.</w:t>
      </w:r>
    </w:p>
    <w:p w14:paraId="0AA629D5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239F7B04" w14:textId="7FF991E1" w:rsidR="00C810E5" w:rsidRPr="00A17274" w:rsidRDefault="00C810E5" w:rsidP="00C810E5">
      <w:pPr>
        <w:pStyle w:val="Telobesedila"/>
        <w:rPr>
          <w:rFonts w:ascii="Arial" w:hAnsi="Arial" w:cs="Arial"/>
          <w:sz w:val="20"/>
        </w:rPr>
      </w:pPr>
      <w:r w:rsidRPr="00A32EE7">
        <w:rPr>
          <w:rFonts w:ascii="Arial" w:hAnsi="Arial" w:cs="Arial"/>
          <w:sz w:val="20"/>
        </w:rPr>
        <w:t>Od</w:t>
      </w:r>
      <w:r>
        <w:rPr>
          <w:rFonts w:ascii="Arial" w:hAnsi="Arial" w:cs="Arial"/>
          <w:sz w:val="20"/>
        </w:rPr>
        <w:t>stopni</w:t>
      </w:r>
      <w:r w:rsidRPr="00A32EE7">
        <w:rPr>
          <w:rFonts w:ascii="Arial" w:hAnsi="Arial" w:cs="Arial"/>
          <w:sz w:val="20"/>
        </w:rPr>
        <w:t xml:space="preserve"> rok je v tem primeru 1 (en) mesec</w:t>
      </w:r>
      <w:r w:rsidR="00A53E7D">
        <w:rPr>
          <w:rFonts w:ascii="Arial" w:hAnsi="Arial" w:cs="Arial"/>
          <w:sz w:val="20"/>
        </w:rPr>
        <w:t>.</w:t>
      </w:r>
    </w:p>
    <w:p w14:paraId="383F097E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655BF3B9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Naročnik si pridržuje tudi pravico zmanjšati obseg pogodbene vrednosti ali odstopiti od pogodbe v </w:t>
      </w:r>
    </w:p>
    <w:p w14:paraId="13A1EEF4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primeru zmanjšanja proračunskih sredstev namenjenih za izvajanje storitev klicnega centra za osebe</w:t>
      </w:r>
    </w:p>
    <w:p w14:paraId="579503CA" w14:textId="434CE68C" w:rsidR="00C810E5" w:rsidRPr="00BD32C1" w:rsidRDefault="00C810E5" w:rsidP="00BD32C1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okvaro sluha. </w:t>
      </w:r>
    </w:p>
    <w:p w14:paraId="13A47E84" w14:textId="77777777" w:rsidR="00C810E5" w:rsidRPr="00A32EE7" w:rsidRDefault="00C810E5" w:rsidP="003C0610">
      <w:pPr>
        <w:ind w:left="0" w:firstLine="0"/>
        <w:rPr>
          <w:rFonts w:ascii="Arial" w:hAnsi="Arial" w:cs="Arial"/>
          <w:sz w:val="20"/>
        </w:rPr>
      </w:pPr>
    </w:p>
    <w:p w14:paraId="289639F0" w14:textId="77777777" w:rsidR="00C810E5" w:rsidRDefault="00C810E5" w:rsidP="00C810E5">
      <w:pPr>
        <w:rPr>
          <w:rFonts w:ascii="Arial" w:hAnsi="Arial" w:cs="Arial"/>
          <w:sz w:val="20"/>
        </w:rPr>
      </w:pPr>
      <w:r w:rsidRPr="00A32EE7">
        <w:rPr>
          <w:rFonts w:ascii="Arial" w:hAnsi="Arial" w:cs="Arial"/>
          <w:sz w:val="20"/>
        </w:rPr>
        <w:t xml:space="preserve">V primeru, da ima naročnik zaradi neizpolnitve pogodbenih obveznosti s strani dobavitelja stroške in </w:t>
      </w:r>
    </w:p>
    <w:p w14:paraId="553EDA9A" w14:textId="6E0AFFC3" w:rsidR="00C810E5" w:rsidRPr="00A32EE7" w:rsidRDefault="00C810E5" w:rsidP="003C0610">
      <w:pPr>
        <w:rPr>
          <w:rFonts w:ascii="Arial" w:hAnsi="Arial" w:cs="Arial"/>
          <w:sz w:val="20"/>
        </w:rPr>
      </w:pPr>
      <w:r w:rsidRPr="00A32EE7">
        <w:rPr>
          <w:rFonts w:ascii="Arial" w:hAnsi="Arial" w:cs="Arial"/>
          <w:sz w:val="20"/>
        </w:rPr>
        <w:t>škodo,</w:t>
      </w:r>
      <w:r w:rsidR="003C0610">
        <w:rPr>
          <w:rFonts w:ascii="Arial" w:hAnsi="Arial" w:cs="Arial"/>
          <w:sz w:val="20"/>
        </w:rPr>
        <w:t xml:space="preserve"> je izvajalec</w:t>
      </w:r>
      <w:r w:rsidRPr="00A32EE7">
        <w:rPr>
          <w:rFonts w:ascii="Arial" w:hAnsi="Arial" w:cs="Arial"/>
          <w:sz w:val="20"/>
        </w:rPr>
        <w:t xml:space="preserve"> dolžan plačati tudi vse nastale stroške in povrniti nastalo škodo v ugotovljeni višini</w:t>
      </w:r>
      <w:r w:rsidR="003C0610">
        <w:rPr>
          <w:rFonts w:ascii="Arial" w:hAnsi="Arial" w:cs="Arial"/>
          <w:sz w:val="20"/>
        </w:rPr>
        <w:t>.</w:t>
      </w:r>
    </w:p>
    <w:p w14:paraId="0F54F11F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48B2F6D2" w14:textId="77777777" w:rsidR="00C810E5" w:rsidRPr="00A17274" w:rsidRDefault="00C810E5" w:rsidP="003D7306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17274"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4DA0C657" w14:textId="77777777" w:rsidR="00C810E5" w:rsidRPr="00A32EE7" w:rsidRDefault="00C810E5" w:rsidP="00C810E5">
      <w:pPr>
        <w:rPr>
          <w:rFonts w:ascii="Arial" w:hAnsi="Arial" w:cs="Arial"/>
          <w:sz w:val="20"/>
        </w:rPr>
      </w:pPr>
    </w:p>
    <w:p w14:paraId="2BE5CE86" w14:textId="77777777" w:rsidR="00C810E5" w:rsidRPr="00A32EE7" w:rsidRDefault="00C810E5" w:rsidP="00C810E5">
      <w:pPr>
        <w:numPr>
          <w:ilvl w:val="12"/>
          <w:numId w:val="0"/>
        </w:numPr>
        <w:rPr>
          <w:rFonts w:ascii="Arial" w:hAnsi="Arial" w:cs="Arial"/>
          <w:sz w:val="20"/>
        </w:rPr>
      </w:pPr>
      <w:r w:rsidRPr="00A32EE7">
        <w:rPr>
          <w:rFonts w:ascii="Arial" w:hAnsi="Arial" w:cs="Arial"/>
          <w:sz w:val="20"/>
        </w:rPr>
        <w:t>Med veljavnostjo te pogodbe lahko naročnik ne glede na določbe zakona, ki ureja obligacijska razmerja, odstopi od pogodbe v naslednjih okoliščinah:</w:t>
      </w:r>
    </w:p>
    <w:p w14:paraId="2A30B922" w14:textId="77777777" w:rsidR="00C810E5" w:rsidRPr="00A32EE7" w:rsidRDefault="00C810E5" w:rsidP="00C810E5">
      <w:pPr>
        <w:numPr>
          <w:ilvl w:val="12"/>
          <w:numId w:val="0"/>
        </w:numPr>
        <w:rPr>
          <w:rFonts w:ascii="Arial" w:hAnsi="Arial" w:cs="Arial"/>
          <w:sz w:val="20"/>
        </w:rPr>
      </w:pPr>
    </w:p>
    <w:p w14:paraId="2A3B07A6" w14:textId="77777777" w:rsidR="00C810E5" w:rsidRPr="00A17274" w:rsidRDefault="00C810E5" w:rsidP="00C810E5">
      <w:pPr>
        <w:pStyle w:val="Odstavekseznama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A17274">
        <w:rPr>
          <w:rFonts w:ascii="Arial" w:hAnsi="Arial" w:cs="Arial"/>
          <w:sz w:val="20"/>
        </w:rPr>
        <w:t>javno naročilo je bilo bistveno spremenjeno, kar terja nov postopek javnega naročanja,</w:t>
      </w:r>
    </w:p>
    <w:p w14:paraId="35A12AEB" w14:textId="77777777" w:rsidR="00C810E5" w:rsidRPr="00A17274" w:rsidRDefault="00C810E5" w:rsidP="00C810E5">
      <w:pPr>
        <w:pStyle w:val="Odstavekseznama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A17274">
        <w:rPr>
          <w:rFonts w:ascii="Arial" w:hAnsi="Arial" w:cs="Arial"/>
          <w:sz w:val="20"/>
        </w:rPr>
        <w:t xml:space="preserve">v času oddaje javnega naročila je bil dobavitelj v enem od položajev, zaradi katerega bi ga naročnik moral izključiti iz postopka javnega naročanja, pa s tem dejstvom naročnik ni bil </w:t>
      </w:r>
      <w:r w:rsidRPr="00A17274">
        <w:rPr>
          <w:rFonts w:ascii="Arial" w:hAnsi="Arial" w:cs="Arial"/>
          <w:sz w:val="20"/>
        </w:rPr>
        <w:lastRenderedPageBreak/>
        <w:t>seznanjen v postopku javnega naročanja,</w:t>
      </w:r>
    </w:p>
    <w:p w14:paraId="02F85B62" w14:textId="77777777" w:rsidR="00C810E5" w:rsidRPr="00A17274" w:rsidRDefault="00C810E5" w:rsidP="00C810E5">
      <w:pPr>
        <w:pStyle w:val="Odstavekseznama"/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A17274">
        <w:rPr>
          <w:rFonts w:ascii="Arial" w:hAnsi="Arial" w:cs="Arial"/>
          <w:sz w:val="20"/>
        </w:rPr>
        <w:t>zaradi hudih kršitev obveznosti iz Pogodbe o Evropski uniji, Pogodbe o delovanju Evropske unije (v nadaljevanju: PDEU) in Zakona o javnem naročanju (Uradni list RS, št. 91/15 in 14/18; v nadaljevanju ZJN-3), ki jih je po postopku v skladu z 258. členom PDEU ugotovilo Sodišče Evropske unije, javno naročilo ne bi smelo biti oddano izvajalcu.</w:t>
      </w:r>
    </w:p>
    <w:p w14:paraId="0CD66232" w14:textId="77777777" w:rsidR="00C810E5" w:rsidRPr="00A32EE7" w:rsidRDefault="00C810E5" w:rsidP="00C810E5">
      <w:pPr>
        <w:rPr>
          <w:rFonts w:ascii="Arial" w:hAnsi="Arial" w:cs="Arial"/>
          <w:sz w:val="20"/>
        </w:rPr>
      </w:pPr>
    </w:p>
    <w:p w14:paraId="1781D65C" w14:textId="77777777" w:rsidR="00C810E5" w:rsidRPr="00A32EE7" w:rsidRDefault="00C810E5" w:rsidP="00C810E5">
      <w:pPr>
        <w:numPr>
          <w:ilvl w:val="12"/>
          <w:numId w:val="0"/>
        </w:numPr>
        <w:rPr>
          <w:rFonts w:ascii="Arial" w:hAnsi="Arial" w:cs="Arial"/>
          <w:sz w:val="20"/>
        </w:rPr>
      </w:pPr>
      <w:r w:rsidRPr="00B84B1D">
        <w:rPr>
          <w:rFonts w:ascii="Arial" w:hAnsi="Arial" w:cs="Arial"/>
          <w:sz w:val="20"/>
        </w:rPr>
        <w:t>Odstop učinkuje z dnem, ko dobavitelj prejme pisno izjavo naročnika o odstopu.</w:t>
      </w:r>
    </w:p>
    <w:p w14:paraId="6B0948BF" w14:textId="77777777" w:rsidR="00C810E5" w:rsidRPr="00A32EE7" w:rsidRDefault="00C810E5" w:rsidP="00C810E5">
      <w:pPr>
        <w:numPr>
          <w:ilvl w:val="12"/>
          <w:numId w:val="0"/>
        </w:numPr>
        <w:rPr>
          <w:rFonts w:ascii="Arial" w:hAnsi="Arial" w:cs="Arial"/>
          <w:sz w:val="20"/>
        </w:rPr>
      </w:pPr>
    </w:p>
    <w:p w14:paraId="5E38C753" w14:textId="77777777" w:rsidR="00C810E5" w:rsidRPr="00A32EE7" w:rsidRDefault="00C810E5" w:rsidP="00C810E5">
      <w:pPr>
        <w:numPr>
          <w:ilvl w:val="12"/>
          <w:numId w:val="0"/>
        </w:numPr>
        <w:rPr>
          <w:rFonts w:ascii="Arial" w:hAnsi="Arial" w:cs="Arial"/>
          <w:sz w:val="20"/>
        </w:rPr>
      </w:pPr>
      <w:r w:rsidRPr="00A32EE7">
        <w:rPr>
          <w:rFonts w:ascii="Arial" w:hAnsi="Arial" w:cs="Arial"/>
          <w:sz w:val="20"/>
        </w:rPr>
        <w:t>Naročnik ne odgovarja za škodo, ki je ali bi iz gornjih razlogov utegnila nastati izvajalcu.</w:t>
      </w:r>
    </w:p>
    <w:p w14:paraId="0A4435CA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5D03848" w14:textId="77777777" w:rsidR="00C810E5" w:rsidRDefault="00C810E5" w:rsidP="003D7306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500C214F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C66B6FA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 uresničevanje pogodbenih obveznosti se določita skrbnika, in sicer:</w:t>
      </w:r>
    </w:p>
    <w:p w14:paraId="0B868883" w14:textId="77777777" w:rsidR="00C810E5" w:rsidRDefault="00C810E5" w:rsidP="00C810E5">
      <w:pPr>
        <w:numPr>
          <w:ilvl w:val="0"/>
          <w:numId w:val="7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 strani izvajalca _____________________, e-naslov: ______</w:t>
      </w:r>
    </w:p>
    <w:p w14:paraId="432FCE73" w14:textId="77777777" w:rsidR="00C810E5" w:rsidRPr="00A17274" w:rsidRDefault="00C810E5" w:rsidP="00C810E5">
      <w:pPr>
        <w:numPr>
          <w:ilvl w:val="0"/>
          <w:numId w:val="7"/>
        </w:num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 strani naročnika ________________________, e-naslov: ______.</w:t>
      </w:r>
    </w:p>
    <w:p w14:paraId="1C0FE8D9" w14:textId="77777777" w:rsidR="00C810E5" w:rsidRDefault="00C810E5" w:rsidP="00C810E5">
      <w:pPr>
        <w:autoSpaceDE w:val="0"/>
        <w:ind w:left="36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96482DB" w14:textId="77777777" w:rsidR="00C810E5" w:rsidRPr="00A17274" w:rsidRDefault="00C810E5" w:rsidP="00C810E5">
      <w:pPr>
        <w:numPr>
          <w:ilvl w:val="0"/>
          <w:numId w:val="7"/>
        </w:numPr>
        <w:autoSpaceDE w:val="0"/>
        <w:rPr>
          <w:rFonts w:ascii="Arial" w:hAnsi="Arial" w:cs="Arial"/>
          <w:color w:val="000000"/>
          <w:sz w:val="20"/>
          <w:szCs w:val="20"/>
        </w:rPr>
      </w:pPr>
      <w:r w:rsidRPr="00A17274">
        <w:rPr>
          <w:rFonts w:ascii="Arial" w:hAnsi="Arial" w:cs="Arial"/>
          <w:color w:val="000000"/>
          <w:sz w:val="20"/>
          <w:szCs w:val="20"/>
        </w:rPr>
        <w:t>V primeru menjave skrbnikov te pogodbe ni potrebna sklenitev aneksa, ampak zadošča pisno obvestilo drugi pogodbeni stranki.</w:t>
      </w:r>
    </w:p>
    <w:p w14:paraId="0FFCE3FA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3C2AE2E" w14:textId="77777777" w:rsidR="00C810E5" w:rsidRPr="00A17274" w:rsidRDefault="00C810E5" w:rsidP="003D7306">
      <w:pPr>
        <w:pStyle w:val="Odstavekseznama"/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17274"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0EA11C0A" w14:textId="77777777" w:rsidR="00C810E5" w:rsidRDefault="00C810E5" w:rsidP="00C810E5">
      <w:p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5BD72E3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 primeru, da se ugotovi, da je pri izvedbi javnega naročila, na podlagi katerega je podpisana ta pogodba ali pri izvajanju te pogodbe kdo v imenu ali na račun druge pogodbene stranke, predstavniku ali posredniku naročnika ali drugega organa ali organizacije iz javnega sektorja obljubil, ponudil ali dal kakšno nedovoljeno korist za:</w:t>
      </w:r>
    </w:p>
    <w:p w14:paraId="5FED64B3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pridobitev tega posla ali</w:t>
      </w:r>
    </w:p>
    <w:p w14:paraId="313D18FF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 sklenitev tega posla pod ugodnejšimi pogoji ali</w:t>
      </w:r>
    </w:p>
    <w:p w14:paraId="0FF4ACAE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 opustitev dolžnega nadzora nad izvajanjem pogodbenih obveznosti ali</w:t>
      </w:r>
    </w:p>
    <w:p w14:paraId="389151F9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 drugo ravnanje ali opustitev, s katerim je organu ali organizaciji iz javnega sektorja</w:t>
      </w:r>
    </w:p>
    <w:p w14:paraId="3A02913A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povzročena škoda ali je omogočena pridobitev nedovoljene koristi predstavniku organa,</w:t>
      </w:r>
    </w:p>
    <w:p w14:paraId="0F8A3AC3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posredniku organa ali organizacije iz javnega sektorja, drugi pogodbeni stranki ali njenemu</w:t>
      </w:r>
    </w:p>
    <w:p w14:paraId="44FCF267" w14:textId="77777777" w:rsidR="00C810E5" w:rsidRDefault="00C810E5" w:rsidP="00C810E5">
      <w:pPr>
        <w:numPr>
          <w:ilvl w:val="0"/>
          <w:numId w:val="4"/>
        </w:numPr>
        <w:autoSpaceDE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predstavniku, zastopniku, posredniku;</w:t>
      </w:r>
    </w:p>
    <w:p w14:paraId="36EC2FA9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 ta pogodba nična.</w:t>
      </w:r>
    </w:p>
    <w:p w14:paraId="1DED42DC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322AAAF2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bo v primeru ugotovitve o domnevnem obstoju dejanskega stanja iz prejšnjega odstavka ali obvestila Komisije za preprečevanje korupcije ali drugih organov, glede njegovega domnevnega nastanka, pričel z ugotavljanjem pogojev ničnosti pogodbe iz prejšnjega odstavka oziroma z drugimi ukrepi v skladu s predpisi Republike Slovenije.</w:t>
      </w:r>
    </w:p>
    <w:p w14:paraId="29ECC228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7AE153DE" w14:textId="77777777" w:rsidR="00C810E5" w:rsidRDefault="00C810E5" w:rsidP="003D7306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315B5599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EFA26E" w14:textId="77777777" w:rsidR="00C810E5" w:rsidRDefault="00C810E5" w:rsidP="00C810E5">
      <w:pPr>
        <w:autoSpaceDE w:val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Vse spremembe in dopolnitve te pogodbe se sklenejo v obliki pisnega aneksa, ki jih podpišeta pogodbeni stranki.</w:t>
      </w:r>
    </w:p>
    <w:p w14:paraId="5F371340" w14:textId="77777777" w:rsidR="00C810E5" w:rsidRDefault="00C810E5" w:rsidP="00C810E5">
      <w:pPr>
        <w:autoSpaceDE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EEA6E6B" w14:textId="77777777" w:rsidR="00C810E5" w:rsidRDefault="00C810E5" w:rsidP="003D7306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629AD57D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8FCF559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Morebitne spore, ki bi nastali iz te pogodbe, bosta pogodbeni stranki reševali sporazumno, v nasprotnem primeru spor rešuje stvarno pristojno sodišče v Ljubljani.</w:t>
      </w:r>
    </w:p>
    <w:p w14:paraId="4B5D4879" w14:textId="77777777" w:rsidR="00C810E5" w:rsidRDefault="00C810E5" w:rsidP="00C810E5">
      <w:pPr>
        <w:autoSpaceDE w:val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4B22E6F" w14:textId="77777777" w:rsidR="00C810E5" w:rsidRDefault="00C810E5" w:rsidP="003D7306">
      <w:pPr>
        <w:numPr>
          <w:ilvl w:val="0"/>
          <w:numId w:val="5"/>
        </w:numPr>
        <w:autoSpaceDE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člen</w:t>
      </w:r>
    </w:p>
    <w:p w14:paraId="52AC486B" w14:textId="77777777" w:rsidR="00C810E5" w:rsidRDefault="00C810E5" w:rsidP="00C810E5">
      <w:pPr>
        <w:autoSpaceDE w:val="0"/>
        <w:ind w:left="360" w:firstLine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6630085" w14:textId="77777777" w:rsidR="00C810E5" w:rsidRDefault="00C810E5" w:rsidP="00C810E5">
      <w:pPr>
        <w:autoSpaceDE w:val="0"/>
        <w:ind w:left="0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Ta pogodba je sestavljena v štirih enakih izvodih, od katerih en izvod prejme izvajalec, tri izvode naročnik in začne veljati, ko jo podpišeta obe pogodbeni stranki.</w:t>
      </w:r>
    </w:p>
    <w:p w14:paraId="0F17CB61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1EE212A5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p w14:paraId="61F20594" w14:textId="1EB75261" w:rsidR="003D7306" w:rsidRDefault="003D7306">
      <w:pPr>
        <w:suppressAutoHyphens w:val="0"/>
        <w:spacing w:after="160" w:line="259" w:lineRule="auto"/>
        <w:ind w:left="0" w:firstLine="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79E0219C" w14:textId="77777777" w:rsidR="00C810E5" w:rsidRDefault="00C810E5" w:rsidP="00C810E5">
      <w:pPr>
        <w:autoSpaceDE w:val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66"/>
        <w:gridCol w:w="4465"/>
      </w:tblGrid>
      <w:tr w:rsidR="00C810E5" w14:paraId="29BADF04" w14:textId="77777777" w:rsidTr="00A17274">
        <w:tc>
          <w:tcPr>
            <w:tcW w:w="4466" w:type="dxa"/>
            <w:shd w:val="clear" w:color="auto" w:fill="auto"/>
          </w:tcPr>
          <w:p w14:paraId="1CCCDD1A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Številka:</w:t>
            </w:r>
          </w:p>
        </w:tc>
        <w:tc>
          <w:tcPr>
            <w:tcW w:w="4465" w:type="dxa"/>
            <w:shd w:val="clear" w:color="auto" w:fill="auto"/>
          </w:tcPr>
          <w:p w14:paraId="7A4AFC38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Številka:</w:t>
            </w:r>
          </w:p>
        </w:tc>
      </w:tr>
      <w:tr w:rsidR="00C810E5" w14:paraId="70AA68C7" w14:textId="77777777" w:rsidTr="00A17274">
        <w:tc>
          <w:tcPr>
            <w:tcW w:w="4466" w:type="dxa"/>
            <w:shd w:val="clear" w:color="auto" w:fill="auto"/>
          </w:tcPr>
          <w:p w14:paraId="010A5ADF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Datum, kraj:</w:t>
            </w:r>
          </w:p>
        </w:tc>
        <w:tc>
          <w:tcPr>
            <w:tcW w:w="4465" w:type="dxa"/>
            <w:shd w:val="clear" w:color="auto" w:fill="auto"/>
          </w:tcPr>
          <w:p w14:paraId="054CDC41" w14:textId="77777777" w:rsidR="00C810E5" w:rsidRDefault="00C810E5" w:rsidP="00A17274">
            <w:pPr>
              <w:autoSpaceDE w:val="0"/>
              <w:ind w:left="0" w:firstLine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Datum, kraj:</w:t>
            </w:r>
          </w:p>
        </w:tc>
      </w:tr>
    </w:tbl>
    <w:p w14:paraId="54828459" w14:textId="77777777" w:rsidR="00C810E5" w:rsidRDefault="00C810E5" w:rsidP="00C810E5">
      <w:pPr>
        <w:autoSpaceDE w:val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66"/>
        <w:gridCol w:w="4465"/>
      </w:tblGrid>
      <w:tr w:rsidR="00C810E5" w14:paraId="7BC5203D" w14:textId="77777777" w:rsidTr="00A17274">
        <w:tc>
          <w:tcPr>
            <w:tcW w:w="4466" w:type="dxa"/>
            <w:shd w:val="clear" w:color="auto" w:fill="auto"/>
          </w:tcPr>
          <w:p w14:paraId="2E1C340F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Izvajalec</w:t>
            </w:r>
          </w:p>
        </w:tc>
        <w:tc>
          <w:tcPr>
            <w:tcW w:w="4465" w:type="dxa"/>
            <w:shd w:val="clear" w:color="auto" w:fill="auto"/>
          </w:tcPr>
          <w:p w14:paraId="0B05E23E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Naročnik</w:t>
            </w:r>
          </w:p>
        </w:tc>
      </w:tr>
      <w:tr w:rsidR="00C810E5" w14:paraId="6E9129E7" w14:textId="77777777" w:rsidTr="00A17274">
        <w:tc>
          <w:tcPr>
            <w:tcW w:w="4466" w:type="dxa"/>
            <w:shd w:val="clear" w:color="auto" w:fill="auto"/>
          </w:tcPr>
          <w:p w14:paraId="5472BB72" w14:textId="77777777" w:rsidR="00C810E5" w:rsidRDefault="00C810E5" w:rsidP="00A17274">
            <w:pPr>
              <w:autoSpaceDE w:val="0"/>
              <w:snapToGrid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508DE4D9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Ministrstvo za delo, družino in socialne zadeve</w:t>
            </w:r>
          </w:p>
        </w:tc>
      </w:tr>
      <w:tr w:rsidR="00C810E5" w14:paraId="407FD11B" w14:textId="77777777" w:rsidTr="00A17274">
        <w:tc>
          <w:tcPr>
            <w:tcW w:w="4466" w:type="dxa"/>
            <w:shd w:val="clear" w:color="auto" w:fill="auto"/>
          </w:tcPr>
          <w:p w14:paraId="52017149" w14:textId="77777777" w:rsidR="00C810E5" w:rsidRDefault="00C810E5" w:rsidP="00A17274">
            <w:pPr>
              <w:autoSpaceDE w:val="0"/>
              <w:snapToGrid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1C63ECCA" w14:textId="77777777" w:rsidR="00C810E5" w:rsidRDefault="00C810E5" w:rsidP="00A17274">
            <w:pPr>
              <w:autoSpaceDE w:val="0"/>
              <w:snapToGrid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0E5" w14:paraId="16B8BB6D" w14:textId="77777777" w:rsidTr="00A17274">
        <w:tc>
          <w:tcPr>
            <w:tcW w:w="4466" w:type="dxa"/>
            <w:shd w:val="clear" w:color="auto" w:fill="auto"/>
          </w:tcPr>
          <w:p w14:paraId="0285DCD8" w14:textId="77777777" w:rsidR="00C810E5" w:rsidRDefault="00C810E5" w:rsidP="00A17274">
            <w:pPr>
              <w:autoSpaceDE w:val="0"/>
              <w:snapToGrid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5" w:type="dxa"/>
            <w:shd w:val="clear" w:color="auto" w:fill="auto"/>
          </w:tcPr>
          <w:p w14:paraId="6475EA63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Janez Cigler KRALJ</w:t>
            </w:r>
          </w:p>
          <w:p w14:paraId="1AADC058" w14:textId="77777777" w:rsidR="00C810E5" w:rsidRDefault="00C810E5" w:rsidP="00A17274">
            <w:pPr>
              <w:autoSpaceDE w:val="0"/>
              <w:ind w:left="0" w:firstLine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Minister</w:t>
            </w:r>
          </w:p>
        </w:tc>
      </w:tr>
    </w:tbl>
    <w:p w14:paraId="5D3B4574" w14:textId="77777777" w:rsidR="00551CA6" w:rsidRDefault="00551CA6"/>
    <w:sectPr w:rsidR="00551C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E1E53" w14:textId="77777777" w:rsidR="004C6C29" w:rsidRDefault="004C6C29" w:rsidP="00C810E5">
      <w:r>
        <w:separator/>
      </w:r>
    </w:p>
  </w:endnote>
  <w:endnote w:type="continuationSeparator" w:id="0">
    <w:p w14:paraId="7387FD68" w14:textId="77777777" w:rsidR="004C6C29" w:rsidRDefault="004C6C29" w:rsidP="00C8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BA1B8" w14:textId="77777777" w:rsidR="00C810E5" w:rsidRPr="003D7F1C" w:rsidRDefault="00C810E5" w:rsidP="00C810E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3D7F1C">
      <w:rPr>
        <w:rFonts w:ascii="Arial" w:hAnsi="Arial" w:cs="Arial"/>
        <w:sz w:val="18"/>
        <w:szCs w:val="18"/>
      </w:rPr>
      <w:t>4300-12/2021</w:t>
    </w:r>
    <w:r w:rsidRPr="003D7F1C">
      <w:rPr>
        <w:rFonts w:ascii="Arial" w:hAnsi="Arial" w:cs="Arial"/>
        <w:sz w:val="18"/>
        <w:szCs w:val="18"/>
      </w:rPr>
      <w:tab/>
    </w:r>
    <w:r w:rsidRPr="003D7F1C">
      <w:rPr>
        <w:rFonts w:ascii="Arial" w:hAnsi="Arial" w:cs="Arial"/>
        <w:sz w:val="18"/>
        <w:szCs w:val="18"/>
      </w:rPr>
      <w:tab/>
      <w:t xml:space="preserve">   Stran </w:t>
    </w:r>
    <w:r w:rsidRPr="003D7F1C">
      <w:rPr>
        <w:rFonts w:ascii="Arial" w:hAnsi="Arial" w:cs="Arial"/>
        <w:sz w:val="18"/>
        <w:szCs w:val="18"/>
      </w:rPr>
      <w:fldChar w:fldCharType="begin"/>
    </w:r>
    <w:r w:rsidRPr="003D7F1C">
      <w:rPr>
        <w:rFonts w:ascii="Arial" w:hAnsi="Arial" w:cs="Arial"/>
        <w:sz w:val="18"/>
        <w:szCs w:val="18"/>
      </w:rPr>
      <w:instrText xml:space="preserve"> PAGE  \* Arabic  \* MERGEFORMAT </w:instrText>
    </w:r>
    <w:r w:rsidRPr="003D7F1C">
      <w:rPr>
        <w:rFonts w:ascii="Arial" w:hAnsi="Arial" w:cs="Arial"/>
        <w:sz w:val="18"/>
        <w:szCs w:val="18"/>
      </w:rPr>
      <w:fldChar w:fldCharType="separate"/>
    </w:r>
    <w:r w:rsidRPr="003D7F1C">
      <w:rPr>
        <w:rFonts w:ascii="Arial" w:hAnsi="Arial" w:cs="Arial"/>
        <w:sz w:val="18"/>
        <w:szCs w:val="18"/>
      </w:rPr>
      <w:t>1</w:t>
    </w:r>
    <w:r w:rsidRPr="003D7F1C">
      <w:rPr>
        <w:rFonts w:ascii="Arial" w:hAnsi="Arial" w:cs="Arial"/>
        <w:sz w:val="18"/>
        <w:szCs w:val="18"/>
      </w:rPr>
      <w:fldChar w:fldCharType="end"/>
    </w:r>
    <w:r w:rsidRPr="003D7F1C">
      <w:rPr>
        <w:rFonts w:ascii="Arial" w:hAnsi="Arial" w:cs="Arial"/>
        <w:sz w:val="18"/>
        <w:szCs w:val="18"/>
      </w:rPr>
      <w:t>/</w:t>
    </w:r>
    <w:r w:rsidRPr="003D7F1C">
      <w:rPr>
        <w:rFonts w:ascii="Arial" w:hAnsi="Arial" w:cs="Arial"/>
        <w:sz w:val="18"/>
        <w:szCs w:val="18"/>
      </w:rPr>
      <w:fldChar w:fldCharType="begin"/>
    </w:r>
    <w:r w:rsidRPr="003D7F1C">
      <w:rPr>
        <w:rFonts w:ascii="Arial" w:hAnsi="Arial" w:cs="Arial"/>
        <w:sz w:val="18"/>
        <w:szCs w:val="18"/>
      </w:rPr>
      <w:instrText xml:space="preserve"> NUMPAGES  \* Arabic  \* MERGEFORMAT </w:instrText>
    </w:r>
    <w:r w:rsidRPr="003D7F1C">
      <w:rPr>
        <w:rFonts w:ascii="Arial" w:hAnsi="Arial" w:cs="Arial"/>
        <w:sz w:val="18"/>
        <w:szCs w:val="18"/>
      </w:rPr>
      <w:fldChar w:fldCharType="separate"/>
    </w:r>
    <w:r w:rsidRPr="003D7F1C">
      <w:rPr>
        <w:rFonts w:ascii="Arial" w:hAnsi="Arial" w:cs="Arial"/>
        <w:sz w:val="18"/>
        <w:szCs w:val="18"/>
      </w:rPr>
      <w:t>1</w:t>
    </w:r>
    <w:r w:rsidRPr="003D7F1C">
      <w:rPr>
        <w:rFonts w:ascii="Arial" w:hAnsi="Arial" w:cs="Arial"/>
        <w:sz w:val="18"/>
        <w:szCs w:val="18"/>
      </w:rPr>
      <w:fldChar w:fldCharType="end"/>
    </w:r>
  </w:p>
  <w:p w14:paraId="3F9A9677" w14:textId="77777777" w:rsidR="00C810E5" w:rsidRDefault="00C810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2BEBA" w14:textId="77777777" w:rsidR="004C6C29" w:rsidRDefault="004C6C29" w:rsidP="00C810E5">
      <w:r>
        <w:separator/>
      </w:r>
    </w:p>
  </w:footnote>
  <w:footnote w:type="continuationSeparator" w:id="0">
    <w:p w14:paraId="4AB8068B" w14:textId="77777777" w:rsidR="004C6C29" w:rsidRDefault="004C6C29" w:rsidP="00C81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F2443" w14:textId="5809CF24" w:rsidR="00C810E5" w:rsidRPr="002F0471" w:rsidRDefault="00C810E5" w:rsidP="00C810E5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2F0471">
      <w:rPr>
        <w:rFonts w:ascii="Arial" w:hAnsi="Arial" w:cs="Arial"/>
        <w:sz w:val="18"/>
        <w:szCs w:val="18"/>
      </w:rPr>
      <w:t>O</w:t>
    </w:r>
    <w:r w:rsidR="0057009B">
      <w:rPr>
        <w:rFonts w:ascii="Arial" w:hAnsi="Arial" w:cs="Arial"/>
        <w:sz w:val="18"/>
        <w:szCs w:val="18"/>
      </w:rPr>
      <w:t>snutek</w:t>
    </w:r>
    <w:r w:rsidRPr="002F0471">
      <w:rPr>
        <w:rFonts w:ascii="Arial" w:hAnsi="Arial" w:cs="Arial"/>
        <w:sz w:val="18"/>
        <w:szCs w:val="18"/>
      </w:rPr>
      <w:t xml:space="preserve"> »Pogodba«</w:t>
    </w:r>
  </w:p>
  <w:p w14:paraId="5A7B4C66" w14:textId="77777777" w:rsidR="00C810E5" w:rsidRPr="00C810E5" w:rsidRDefault="00C810E5" w:rsidP="00C810E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16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16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16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16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16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9"/>
    <w:multiLevelType w:val="singleLevel"/>
    <w:tmpl w:val="00000019"/>
    <w:name w:val="WW8Num2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16"/>
      </w:rPr>
    </w:lvl>
  </w:abstractNum>
  <w:abstractNum w:abstractNumId="7" w15:restartNumberingAfterBreak="0">
    <w:nsid w:val="0000001C"/>
    <w:multiLevelType w:val="singleLevel"/>
    <w:tmpl w:val="0000001C"/>
    <w:name w:val="WW8Num28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16"/>
      </w:rPr>
    </w:lvl>
  </w:abstractNum>
  <w:abstractNum w:abstractNumId="8" w15:restartNumberingAfterBreak="0">
    <w:nsid w:val="154E0E2A"/>
    <w:multiLevelType w:val="single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17320537"/>
    <w:multiLevelType w:val="hybridMultilevel"/>
    <w:tmpl w:val="5B3EC2FE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6525C"/>
    <w:multiLevelType w:val="hybridMultilevel"/>
    <w:tmpl w:val="A08C9B9E"/>
    <w:lvl w:ilvl="0" w:tplc="03063E1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8C63005"/>
    <w:multiLevelType w:val="hybridMultilevel"/>
    <w:tmpl w:val="EC00790E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25780"/>
    <w:multiLevelType w:val="multilevel"/>
    <w:tmpl w:val="70425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C0167"/>
    <w:multiLevelType w:val="hybridMultilevel"/>
    <w:tmpl w:val="02F02B36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13"/>
  </w:num>
  <w:num w:numId="10">
    <w:abstractNumId w:val="9"/>
  </w:num>
  <w:num w:numId="11">
    <w:abstractNumId w:val="12"/>
  </w:num>
  <w:num w:numId="12">
    <w:abstractNumId w:val="1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0E5"/>
    <w:rsid w:val="000A21A7"/>
    <w:rsid w:val="000E3D3E"/>
    <w:rsid w:val="002F0471"/>
    <w:rsid w:val="003C0610"/>
    <w:rsid w:val="003D7306"/>
    <w:rsid w:val="003D7F1C"/>
    <w:rsid w:val="003E2B19"/>
    <w:rsid w:val="00467AA4"/>
    <w:rsid w:val="004B3EA6"/>
    <w:rsid w:val="004C6C29"/>
    <w:rsid w:val="00551CA6"/>
    <w:rsid w:val="0057009B"/>
    <w:rsid w:val="00715603"/>
    <w:rsid w:val="00724178"/>
    <w:rsid w:val="00747FC0"/>
    <w:rsid w:val="0075214E"/>
    <w:rsid w:val="007C27BD"/>
    <w:rsid w:val="007E696C"/>
    <w:rsid w:val="00866496"/>
    <w:rsid w:val="00A53E7D"/>
    <w:rsid w:val="00AE29FA"/>
    <w:rsid w:val="00B61CA6"/>
    <w:rsid w:val="00BD32C1"/>
    <w:rsid w:val="00C810E5"/>
    <w:rsid w:val="00CD4AEE"/>
    <w:rsid w:val="00D62731"/>
    <w:rsid w:val="00E4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D1F3"/>
  <w15:chartTrackingRefBased/>
  <w15:docId w15:val="{53C9198C-56CE-4EB3-A739-22E84432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10E5"/>
    <w:pPr>
      <w:suppressAutoHyphens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810E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810E5"/>
  </w:style>
  <w:style w:type="paragraph" w:styleId="Noga">
    <w:name w:val="footer"/>
    <w:basedOn w:val="Navaden"/>
    <w:link w:val="NogaZnak"/>
    <w:unhideWhenUsed/>
    <w:rsid w:val="00C810E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810E5"/>
  </w:style>
  <w:style w:type="paragraph" w:styleId="Telobesedila">
    <w:name w:val="Body Text"/>
    <w:basedOn w:val="Navaden"/>
    <w:link w:val="TelobesedilaZnak"/>
    <w:rsid w:val="00C810E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810E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C810E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C810E5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C810E5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810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0E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0E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C810E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vadensplet">
    <w:name w:val="Normal (Web)"/>
    <w:basedOn w:val="Navaden"/>
    <w:uiPriority w:val="99"/>
    <w:rsid w:val="00AE29FA"/>
    <w:pPr>
      <w:spacing w:before="280" w:after="28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2106</Words>
  <Characters>12005</Characters>
  <Application>Microsoft Office Word</Application>
  <DocSecurity>4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Ristić Zvonar</dc:creator>
  <cp:keywords/>
  <dc:description/>
  <cp:lastModifiedBy>Saša Ristić Zvonar</cp:lastModifiedBy>
  <cp:revision>2</cp:revision>
  <cp:lastPrinted>2021-12-15T13:21:00Z</cp:lastPrinted>
  <dcterms:created xsi:type="dcterms:W3CDTF">2021-12-16T10:18:00Z</dcterms:created>
  <dcterms:modified xsi:type="dcterms:W3CDTF">2021-12-16T10:18:00Z</dcterms:modified>
</cp:coreProperties>
</file>